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88521" w14:textId="7097FC97" w:rsidR="003526F3" w:rsidRPr="0055477A" w:rsidRDefault="0055477A" w:rsidP="0055477A">
      <w:pPr>
        <w:spacing w:before="77"/>
        <w:ind w:left="2112" w:right="210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>Lorena Mcintyre</w:t>
      </w:r>
      <w:r w:rsidR="00E73B0A" w:rsidRPr="0055477A">
        <w:rPr>
          <w:rFonts w:asciiTheme="minorHAnsi" w:eastAsia="Cambria" w:hAnsiTheme="minorHAnsi" w:cstheme="minorHAnsi"/>
          <w:b/>
          <w:sz w:val="22"/>
          <w:szCs w:val="22"/>
        </w:rPr>
        <w:t xml:space="preserve">| </w:t>
      </w:r>
      <w:r w:rsidR="00E73B0A"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="00E73B0A" w:rsidRPr="0055477A">
        <w:rPr>
          <w:rFonts w:asciiTheme="minorHAnsi" w:eastAsia="Cambria" w:hAnsiTheme="minorHAnsi" w:cstheme="minorHAnsi"/>
          <w:b/>
          <w:sz w:val="22"/>
          <w:szCs w:val="22"/>
        </w:rPr>
        <w:t>URRI</w:t>
      </w:r>
      <w:r w:rsidR="00E73B0A"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="00E73B0A" w:rsidRPr="0055477A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="00E73B0A" w:rsidRPr="0055477A">
        <w:rPr>
          <w:rFonts w:asciiTheme="minorHAnsi" w:eastAsia="Cambria" w:hAnsiTheme="minorHAnsi" w:cstheme="minorHAnsi"/>
          <w:b/>
          <w:spacing w:val="-4"/>
          <w:sz w:val="22"/>
          <w:szCs w:val="22"/>
        </w:rPr>
        <w:t>L</w:t>
      </w:r>
      <w:r w:rsidR="00E73B0A" w:rsidRPr="0055477A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="00E73B0A" w:rsidRPr="0055477A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="00E73B0A"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="00E73B0A"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="00E73B0A" w:rsidRPr="0055477A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="00E73B0A"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="00E73B0A" w:rsidRPr="0055477A">
        <w:rPr>
          <w:rFonts w:asciiTheme="minorHAnsi" w:eastAsia="Cambria" w:hAnsiTheme="minorHAnsi" w:cstheme="minorHAnsi"/>
          <w:b/>
          <w:sz w:val="22"/>
          <w:szCs w:val="22"/>
        </w:rPr>
        <w:t>AE</w:t>
      </w:r>
    </w:p>
    <w:p w14:paraId="3BB7E348" w14:textId="77777777" w:rsidR="003526F3" w:rsidRPr="0055477A" w:rsidRDefault="00E73B0A" w:rsidP="0055477A">
      <w:pPr>
        <w:spacing w:before="50"/>
        <w:ind w:left="2784" w:right="2781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516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ott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>ork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</w:p>
    <w:p w14:paraId="18972603" w14:textId="77777777" w:rsidR="003526F3" w:rsidRPr="0055477A" w:rsidRDefault="00E73B0A" w:rsidP="0055477A">
      <w:pPr>
        <w:ind w:left="2721" w:right="271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4700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ele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t.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T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3</w:t>
      </w:r>
      <w:r w:rsidRPr="0055477A">
        <w:rPr>
          <w:rFonts w:asciiTheme="minorHAnsi" w:eastAsia="Cambria" w:hAnsiTheme="minorHAnsi" w:cstheme="minorHAnsi"/>
          <w:sz w:val="22"/>
          <w:szCs w:val="22"/>
        </w:rPr>
        <w:t>J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1P3</w:t>
      </w:r>
    </w:p>
    <w:p w14:paraId="799A074B" w14:textId="443A3DAD" w:rsidR="003526F3" w:rsidRPr="0055477A" w:rsidRDefault="00E73B0A" w:rsidP="0055477A">
      <w:pPr>
        <w:spacing w:before="5"/>
        <w:ind w:left="2506" w:right="2502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el. 416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z w:val="22"/>
          <w:szCs w:val="22"/>
        </w:rPr>
        <w:t>736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5601 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|</w:t>
      </w:r>
      <w:r w:rsidRPr="0055477A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4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z w:val="22"/>
          <w:szCs w:val="22"/>
        </w:rPr>
        <w:t>6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z w:val="22"/>
          <w:szCs w:val="22"/>
        </w:rPr>
        <w:t>736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z w:val="22"/>
          <w:szCs w:val="22"/>
        </w:rPr>
        <w:t>5451</w:t>
      </w:r>
      <w:hyperlink r:id="rId7" w:history="1">
        <w:r w:rsidR="0055477A" w:rsidRPr="0055477A">
          <w:rPr>
            <w:rStyle w:val="Hyperlink"/>
            <w:rFonts w:asciiTheme="minorHAnsi" w:eastAsia="Cambria" w:hAnsiTheme="minorHAnsi" w:cstheme="minorHAnsi"/>
            <w:sz w:val="22"/>
            <w:szCs w:val="22"/>
            <w:u w:val="none"/>
          </w:rPr>
          <w:t xml:space="preserve"> </w:t>
        </w:r>
        <w:r w:rsidR="0055477A" w:rsidRPr="0055477A">
          <w:rPr>
            <w:rStyle w:val="Hyperlink"/>
            <w:rFonts w:asciiTheme="minorHAnsi" w:eastAsia="Cambria" w:hAnsiTheme="minorHAnsi" w:cstheme="minorHAnsi"/>
            <w:spacing w:val="1"/>
            <w:sz w:val="22"/>
            <w:szCs w:val="22"/>
            <w:u w:val="none"/>
          </w:rPr>
          <w:t>lorena@gmail.com</w:t>
        </w:r>
      </w:hyperlink>
    </w:p>
    <w:p w14:paraId="2516D005" w14:textId="77777777" w:rsidR="003526F3" w:rsidRPr="0055477A" w:rsidRDefault="003526F3" w:rsidP="0055477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41DA27A" w14:textId="086AFDE7" w:rsidR="003526F3" w:rsidRPr="0055477A" w:rsidRDefault="00E73B0A" w:rsidP="0055477A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z w:val="22"/>
          <w:szCs w:val="22"/>
        </w:rPr>
        <w:t>ED</w:t>
      </w:r>
      <w:r w:rsidRPr="0055477A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CA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TION</w:t>
      </w:r>
    </w:p>
    <w:p w14:paraId="3FEEF198" w14:textId="77777777" w:rsidR="003526F3" w:rsidRPr="0055477A" w:rsidRDefault="00E73B0A" w:rsidP="0055477A">
      <w:pPr>
        <w:spacing w:before="48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Ma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ter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enc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o, 1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55477A">
        <w:rPr>
          <w:rFonts w:asciiTheme="minorHAnsi" w:eastAsia="Cambria" w:hAnsiTheme="minorHAnsi" w:cstheme="minorHAnsi"/>
          <w:sz w:val="22"/>
          <w:szCs w:val="22"/>
        </w:rPr>
        <w:t>88</w:t>
      </w:r>
    </w:p>
    <w:p w14:paraId="4CB734CD" w14:textId="77777777" w:rsidR="003526F3" w:rsidRPr="0055477A" w:rsidRDefault="003526F3" w:rsidP="0055477A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B717B7C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lor of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ur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tern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z w:val="22"/>
          <w:szCs w:val="22"/>
        </w:rPr>
        <w:t>tar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o,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z w:val="22"/>
          <w:szCs w:val="22"/>
        </w:rPr>
        <w:t>986</w:t>
      </w:r>
    </w:p>
    <w:p w14:paraId="3B9B03D0" w14:textId="5DAF9394" w:rsidR="003526F3" w:rsidRPr="0055477A" w:rsidRDefault="00E73B0A" w:rsidP="0055477A">
      <w:pPr>
        <w:spacing w:before="5"/>
        <w:ind w:left="100" w:right="6272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z w:val="22"/>
          <w:szCs w:val="22"/>
        </w:rPr>
        <w:t>EM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 xml:space="preserve">RY 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RR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ON</w:t>
      </w:r>
    </w:p>
    <w:p w14:paraId="44EE0C24" w14:textId="77777777" w:rsidR="003526F3" w:rsidRPr="0055477A" w:rsidRDefault="003526F3" w:rsidP="0055477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B54A926" w14:textId="77777777" w:rsidR="003526F3" w:rsidRPr="0055477A" w:rsidRDefault="00E73B0A" w:rsidP="0055477A">
      <w:pPr>
        <w:ind w:left="100" w:right="88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z w:val="22"/>
          <w:szCs w:val="22"/>
        </w:rPr>
        <w:t>As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so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ciate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iv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 xml:space="preserve">y 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ib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ia</w:t>
      </w:r>
      <w:r w:rsidRPr="0055477A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, 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ll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&amp;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>ork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oronto,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tar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o, 20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5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– pre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</w:p>
    <w:p w14:paraId="79EA2278" w14:textId="77777777" w:rsidR="003526F3" w:rsidRPr="0055477A" w:rsidRDefault="003526F3" w:rsidP="0055477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D5A06D4" w14:textId="5D35E533" w:rsidR="003526F3" w:rsidRPr="0055477A" w:rsidRDefault="00E73B0A" w:rsidP="0055477A">
      <w:pPr>
        <w:tabs>
          <w:tab w:val="left" w:pos="820"/>
        </w:tabs>
        <w:ind w:left="820" w:right="87" w:hanging="3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ab/>
      </w:r>
      <w:r w:rsidRPr="0055477A">
        <w:rPr>
          <w:rFonts w:asciiTheme="minorHAnsi" w:eastAsia="Cambria" w:hAnsiTheme="minorHAnsi" w:cstheme="minorHAnsi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rk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ollabora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with the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Unive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an,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5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ate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ty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an,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fo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tor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ut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evelo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all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pe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s of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pla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55477A">
        <w:rPr>
          <w:rFonts w:asciiTheme="minorHAnsi" w:eastAsia="Cambria" w:hAnsiTheme="minorHAnsi" w:cstheme="minorHAnsi"/>
          <w:sz w:val="22"/>
          <w:szCs w:val="22"/>
        </w:rPr>
        <w:t>, po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55477A">
        <w:rPr>
          <w:rFonts w:asciiTheme="minorHAnsi" w:eastAsia="Cambria" w:hAnsiTheme="minorHAnsi" w:cstheme="minorHAnsi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elo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an re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ur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m</w:t>
      </w:r>
      <w:r w:rsidRPr="0055477A">
        <w:rPr>
          <w:rFonts w:asciiTheme="minorHAnsi" w:eastAsia="Cambria" w:hAnsiTheme="minorHAnsi" w:cstheme="minorHAnsi"/>
          <w:sz w:val="22"/>
          <w:szCs w:val="22"/>
        </w:rPr>
        <w:t>ana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de 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eve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Y</w:t>
      </w:r>
      <w:r w:rsidRPr="0055477A">
        <w:rPr>
          <w:rFonts w:asciiTheme="minorHAnsi" w:eastAsia="Cambria" w:hAnsiTheme="minorHAnsi" w:cstheme="minorHAnsi"/>
          <w:sz w:val="22"/>
          <w:szCs w:val="22"/>
        </w:rPr>
        <w:t>ork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ty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’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55477A">
        <w:rPr>
          <w:rFonts w:asciiTheme="minorHAnsi" w:eastAsia="Cambria" w:hAnsiTheme="minorHAnsi" w:cstheme="minorHAnsi"/>
          <w:sz w:val="22"/>
          <w:szCs w:val="22"/>
        </w:rPr>
        <w:t>tra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gi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als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evita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ons 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ong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w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th en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g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55477A">
        <w:rPr>
          <w:rFonts w:asciiTheme="minorHAnsi" w:eastAsia="Cambria" w:hAnsiTheme="minorHAnsi" w:cstheme="minorHAnsi"/>
          <w:sz w:val="22"/>
          <w:szCs w:val="22"/>
        </w:rPr>
        <w:t>ovati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f</w:t>
      </w:r>
      <w:r w:rsidRPr="0055477A">
        <w:rPr>
          <w:rFonts w:asciiTheme="minorHAnsi" w:eastAsia="Cambria" w:hAnsiTheme="minorHAnsi" w:cstheme="minorHAnsi"/>
          <w:sz w:val="22"/>
          <w:szCs w:val="22"/>
        </w:rPr>
        <w:t>or tra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l 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info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 leade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p,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m</w:t>
      </w:r>
      <w:r w:rsidRPr="0055477A">
        <w:rPr>
          <w:rFonts w:asciiTheme="minorHAnsi" w:eastAsia="Cambria" w:hAnsiTheme="minorHAnsi" w:cstheme="minorHAnsi"/>
          <w:sz w:val="22"/>
          <w:szCs w:val="22"/>
        </w:rPr>
        <w:t>ana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po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for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55477A">
        <w:rPr>
          <w:rFonts w:asciiTheme="minorHAnsi" w:eastAsia="Cambria" w:hAnsiTheme="minorHAnsi" w:cstheme="minorHAnsi"/>
          <w:sz w:val="22"/>
          <w:szCs w:val="22"/>
        </w:rPr>
        <w:t>oll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ana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ge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ro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fo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w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rk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wi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 f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repor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s (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q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Bi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rap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c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&amp;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al 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le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rary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bi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ur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 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55477A">
        <w:rPr>
          <w:rFonts w:asciiTheme="minorHAnsi" w:eastAsia="Cambria" w:hAnsiTheme="minorHAnsi" w:cstheme="minorHAnsi"/>
          <w:sz w:val="22"/>
          <w:szCs w:val="22"/>
        </w:rPr>
        <w:t>).</w:t>
      </w:r>
      <w:r w:rsidRPr="0055477A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ee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$</w:t>
      </w:r>
      <w:r w:rsidRPr="0055477A">
        <w:rPr>
          <w:rFonts w:asciiTheme="minorHAnsi" w:eastAsia="Cambria" w:hAnsiTheme="minorHAnsi" w:cstheme="minorHAnsi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ll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ud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et,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or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wi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 25+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bj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pe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Re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dd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s port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ol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nc</w:t>
      </w:r>
      <w:r w:rsidRPr="0055477A">
        <w:rPr>
          <w:rFonts w:asciiTheme="minorHAnsi" w:eastAsia="Cambria" w:hAnsiTheme="minorHAnsi" w:cstheme="minorHAnsi"/>
          <w:sz w:val="22"/>
          <w:szCs w:val="22"/>
        </w:rPr>
        <w:t>lu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larly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un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ons,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h.</w:t>
      </w:r>
    </w:p>
    <w:p w14:paraId="11C4C67D" w14:textId="77777777" w:rsidR="003526F3" w:rsidRPr="0055477A" w:rsidRDefault="003526F3" w:rsidP="0055477A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4FF6A39" w14:textId="77777777" w:rsidR="003526F3" w:rsidRPr="0055477A" w:rsidRDefault="00E73B0A" w:rsidP="0055477A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RO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AL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OS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TI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159AEB1F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33AB2A4" w14:textId="77777777" w:rsidR="003526F3" w:rsidRPr="0055477A" w:rsidRDefault="00E73B0A" w:rsidP="0055477A">
      <w:pPr>
        <w:ind w:left="100" w:right="517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is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 xml:space="preserve">g 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ib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ia</w:t>
      </w:r>
      <w:r w:rsidRPr="0055477A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ars Por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al,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 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unc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 Un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ab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l)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20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9 –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10</w:t>
      </w:r>
    </w:p>
    <w:p w14:paraId="2DE42821" w14:textId="77777777" w:rsidR="003526F3" w:rsidRPr="0055477A" w:rsidRDefault="003526F3" w:rsidP="0055477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4E438DB" w14:textId="77777777" w:rsidR="003526F3" w:rsidRPr="0055477A" w:rsidRDefault="00E73B0A" w:rsidP="0055477A">
      <w:pPr>
        <w:tabs>
          <w:tab w:val="left" w:pos="820"/>
        </w:tabs>
        <w:ind w:left="820" w:right="72" w:hanging="360"/>
        <w:rPr>
          <w:rFonts w:asciiTheme="minorHAnsi" w:eastAsia="Cambria" w:hAnsiTheme="minorHAnsi" w:cstheme="minorHAnsi"/>
          <w:sz w:val="22"/>
          <w:szCs w:val="22"/>
        </w:rPr>
        <w:sectPr w:rsidR="003526F3" w:rsidRPr="0055477A">
          <w:footerReference w:type="default" r:id="rId8"/>
          <w:pgSz w:w="12240" w:h="15840"/>
          <w:pgMar w:top="1360" w:right="1700" w:bottom="280" w:left="1700" w:header="0" w:footer="968" w:gutter="0"/>
          <w:pgNumType w:start="1"/>
          <w:cols w:space="720"/>
        </w:sectPr>
      </w:pPr>
      <w:r w:rsidRPr="0055477A">
        <w:rPr>
          <w:rFonts w:asciiTheme="minorHAnsi" w:hAnsiTheme="minorHAnsi" w:cstheme="minorHAnsi"/>
          <w:sz w:val="22"/>
          <w:szCs w:val="22"/>
        </w:rPr>
        <w:tab/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ab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al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ed to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: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™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urvey 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 of el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tro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55477A">
        <w:rPr>
          <w:rFonts w:asciiTheme="minorHAnsi" w:eastAsia="Cambria" w:hAnsiTheme="minorHAnsi" w:cstheme="minorHAnsi"/>
          <w:sz w:val="22"/>
          <w:szCs w:val="22"/>
        </w:rPr>
        <w:t>c 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ur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s f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Univ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ty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)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m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l as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 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ea</w:t>
      </w:r>
      <w:r w:rsidRPr="0055477A">
        <w:rPr>
          <w:rFonts w:asciiTheme="minorHAnsi" w:eastAsia="Cambria" w:hAnsiTheme="minorHAnsi" w:cstheme="minorHAnsi"/>
          <w:sz w:val="22"/>
          <w:szCs w:val="22"/>
        </w:rPr>
        <w:t>m that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carr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ed 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6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 ebook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patro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dr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nv</w:t>
      </w:r>
      <w:r w:rsidRPr="0055477A">
        <w:rPr>
          <w:rFonts w:asciiTheme="minorHAnsi" w:eastAsia="Cambria" w:hAnsiTheme="minorHAnsi" w:cstheme="minorHAnsi"/>
          <w:sz w:val="22"/>
          <w:szCs w:val="22"/>
        </w:rPr>
        <w:t>ol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6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265EC3E" w14:textId="77777777" w:rsidR="003526F3" w:rsidRPr="0055477A" w:rsidRDefault="003526F3" w:rsidP="0055477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B24F9AF" w14:textId="77777777" w:rsidR="003526F3" w:rsidRPr="0055477A" w:rsidRDefault="00E73B0A" w:rsidP="0055477A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z w:val="22"/>
          <w:szCs w:val="22"/>
        </w:rPr>
        <w:t>Acti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g As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so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cia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 xml:space="preserve">sity 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ib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ia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, 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lle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200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05</w:t>
      </w:r>
    </w:p>
    <w:p w14:paraId="548BB5BE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EC82DF1" w14:textId="77777777" w:rsidR="003526F3" w:rsidRPr="0055477A" w:rsidRDefault="00E73B0A" w:rsidP="0055477A">
      <w:pPr>
        <w:tabs>
          <w:tab w:val="left" w:pos="820"/>
        </w:tabs>
        <w:ind w:left="820" w:right="205" w:hanging="3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ab/>
      </w:r>
      <w:r w:rsidRPr="0055477A">
        <w:rPr>
          <w:rFonts w:asciiTheme="minorHAnsi" w:eastAsia="Cambria" w:hAnsiTheme="minorHAnsi" w:cstheme="minorHAnsi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z w:val="22"/>
          <w:szCs w:val="22"/>
        </w:rPr>
        <w:t>ed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abora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ely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with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ers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he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lea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am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lop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 all 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ary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55477A">
        <w:rPr>
          <w:rFonts w:asciiTheme="minorHAnsi" w:eastAsia="Cambria" w:hAnsiTheme="minorHAnsi" w:cstheme="minorHAnsi"/>
          <w:sz w:val="22"/>
          <w:szCs w:val="22"/>
        </w:rPr>
        <w:t>, pol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55477A">
        <w:rPr>
          <w:rFonts w:asciiTheme="minorHAnsi" w:eastAsia="Cambria" w:hAnsiTheme="minorHAnsi" w:cstheme="minorHAnsi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evelo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d f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ana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ge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09729F4" w14:textId="77777777" w:rsidR="003526F3" w:rsidRPr="0055477A" w:rsidRDefault="003526F3" w:rsidP="0055477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2314058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267E4D7B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566F3588" w14:textId="77777777" w:rsidR="003526F3" w:rsidRPr="0055477A" w:rsidRDefault="00E73B0A" w:rsidP="0055477A">
      <w:pPr>
        <w:ind w:left="100" w:right="616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z w:val="22"/>
          <w:szCs w:val="22"/>
        </w:rPr>
        <w:t>As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so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 xml:space="preserve">ciate 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ib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ia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tt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eren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epar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Y</w:t>
      </w:r>
      <w:r w:rsidRPr="0055477A">
        <w:rPr>
          <w:rFonts w:asciiTheme="minorHAnsi" w:eastAsia="Cambria" w:hAnsiTheme="minorHAnsi" w:cstheme="minorHAnsi"/>
          <w:sz w:val="22"/>
          <w:szCs w:val="22"/>
        </w:rPr>
        <w:t>ork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oronto,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o,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z w:val="22"/>
          <w:szCs w:val="22"/>
        </w:rPr>
        <w:t>990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– 2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04</w:t>
      </w:r>
    </w:p>
    <w:p w14:paraId="0365980C" w14:textId="77777777" w:rsidR="003526F3" w:rsidRPr="0055477A" w:rsidRDefault="003526F3" w:rsidP="0055477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B86BE94" w14:textId="77777777" w:rsidR="003526F3" w:rsidRPr="0055477A" w:rsidRDefault="00E73B0A" w:rsidP="0055477A">
      <w:pPr>
        <w:tabs>
          <w:tab w:val="left" w:pos="820"/>
        </w:tabs>
        <w:ind w:left="820" w:right="88" w:hanging="3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ab/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po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lud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d pro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re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eren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 and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 to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ary patro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raph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55477A">
        <w:rPr>
          <w:rFonts w:asciiTheme="minorHAnsi" w:eastAsia="Cambria" w:hAnsiTheme="minorHAnsi" w:cstheme="minorHAnsi"/>
          <w:sz w:val="22"/>
          <w:szCs w:val="22"/>
        </w:rPr>
        <w:t>la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for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pa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ani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olle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lo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, f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ulty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on,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pre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arat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 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p</w:t>
      </w:r>
      <w:r w:rsidRPr="0055477A">
        <w:rPr>
          <w:rFonts w:asciiTheme="minorHAnsi" w:eastAsia="Cambria" w:hAnsiTheme="minorHAnsi" w:cstheme="minorHAnsi"/>
          <w:sz w:val="22"/>
          <w:szCs w:val="22"/>
        </w:rPr>
        <w:t>ubl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ons.</w:t>
      </w:r>
      <w:r w:rsidRPr="0055477A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th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s pe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od,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eral te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s 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m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er of the depart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t’</w:t>
      </w:r>
      <w:r w:rsidRPr="0055477A">
        <w:rPr>
          <w:rFonts w:asciiTheme="minorHAnsi" w:eastAsia="Cambria" w:hAnsiTheme="minorHAnsi" w:cstheme="minorHAnsi"/>
          <w:sz w:val="22"/>
          <w:szCs w:val="22"/>
        </w:rPr>
        <w:t>s 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or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roup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eaded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up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the depar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olved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ly and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lon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te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55477A">
        <w:rPr>
          <w:rFonts w:asciiTheme="minorHAnsi" w:eastAsia="Cambria" w:hAnsiTheme="minorHAnsi" w:cstheme="minorHAnsi"/>
          <w:sz w:val="22"/>
          <w:szCs w:val="22"/>
        </w:rPr>
        <w:t>olle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gi</w:t>
      </w:r>
      <w:r w:rsidRPr="0055477A">
        <w:rPr>
          <w:rFonts w:asciiTheme="minorHAnsi" w:eastAsia="Cambria" w:hAnsiTheme="minorHAnsi" w:cstheme="minorHAnsi"/>
          <w:sz w:val="22"/>
          <w:szCs w:val="22"/>
        </w:rPr>
        <w:t>al 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aki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nv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ro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epared and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ored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epar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tal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ud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, an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ep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rts.</w:t>
      </w:r>
      <w:r w:rsidRPr="0055477A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s 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or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ator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inc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th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 for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C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, In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</w:p>
    <w:p w14:paraId="2B4A12C7" w14:textId="77777777" w:rsidR="003526F3" w:rsidRPr="0055477A" w:rsidRDefault="00E73B0A" w:rsidP="0055477A">
      <w:pPr>
        <w:spacing w:before="1"/>
        <w:ind w:left="820" w:right="199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55477A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oll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eve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op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gnm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s du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th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s 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 for the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ef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ence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le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ua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eratu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 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s du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ue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bb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55477A">
        <w:rPr>
          <w:rFonts w:asciiTheme="minorHAnsi" w:eastAsia="Cambria" w:hAnsiTheme="minorHAnsi" w:cstheme="minorHAnsi"/>
          <w:spacing w:val="4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eave.</w:t>
      </w:r>
      <w:r w:rsidRPr="0055477A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gnm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lu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ed re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wing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po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pre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pro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m app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al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 Ele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an,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or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ely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wi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ate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ty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an,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Coll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ons. 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abli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for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5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ted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feed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z w:val="22"/>
          <w:szCs w:val="22"/>
        </w:rPr>
        <w:t>.,</w:t>
      </w:r>
    </w:p>
    <w:p w14:paraId="53BF1C0E" w14:textId="77777777" w:rsidR="003526F3" w:rsidRPr="0055477A" w:rsidRDefault="003526F3" w:rsidP="0055477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5A43507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6793359E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157CD3B4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z w:val="22"/>
          <w:szCs w:val="22"/>
        </w:rPr>
        <w:t>As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ista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 xml:space="preserve">t 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ib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ia</w:t>
      </w:r>
      <w:r w:rsidRPr="0055477A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ro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)</w:t>
      </w:r>
      <w:r w:rsidRPr="0055477A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ep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c 19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8</w:t>
      </w:r>
      <w:r w:rsidRPr="0055477A">
        <w:rPr>
          <w:rFonts w:asciiTheme="minorHAnsi" w:eastAsia="Cambria" w:hAnsiTheme="minorHAnsi" w:cstheme="minorHAnsi"/>
          <w:sz w:val="22"/>
          <w:szCs w:val="22"/>
        </w:rPr>
        <w:t>9.</w:t>
      </w:r>
    </w:p>
    <w:p w14:paraId="70D26A0B" w14:textId="77777777" w:rsidR="003526F3" w:rsidRPr="0055477A" w:rsidRDefault="003526F3" w:rsidP="0055477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33B170A" w14:textId="77777777" w:rsidR="003526F3" w:rsidRPr="0055477A" w:rsidRDefault="00E73B0A" w:rsidP="0055477A">
      <w:pPr>
        <w:tabs>
          <w:tab w:val="left" w:pos="820"/>
        </w:tabs>
        <w:ind w:left="820" w:right="405" w:hanging="3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ab/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ovided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ene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55477A">
        <w:rPr>
          <w:rFonts w:asciiTheme="minorHAnsi" w:eastAsia="Cambria" w:hAnsiTheme="minorHAnsi" w:cstheme="minorHAnsi"/>
          <w:sz w:val="22"/>
          <w:szCs w:val="22"/>
        </w:rPr>
        <w:t>refe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ted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evelo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 pro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oa</w:t>
      </w:r>
      <w:r w:rsidRPr="0055477A">
        <w:rPr>
          <w:rFonts w:asciiTheme="minorHAnsi" w:eastAsia="Cambria" w:hAnsiTheme="minorHAnsi" w:cstheme="minorHAnsi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req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. M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fe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ence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oll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sta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CEFBBF8" w14:textId="77777777" w:rsidR="003526F3" w:rsidRPr="0055477A" w:rsidRDefault="003526F3" w:rsidP="0055477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40ACAB3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1D0EF1F2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61649E3D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z w:val="22"/>
          <w:szCs w:val="22"/>
        </w:rPr>
        <w:t>As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ista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 xml:space="preserve">t 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ib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ia</w:t>
      </w:r>
      <w:r w:rsidRPr="0055477A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, Ref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re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Depar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ott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.  1988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19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8</w:t>
      </w:r>
      <w:r w:rsidRPr="0055477A">
        <w:rPr>
          <w:rFonts w:asciiTheme="minorHAnsi" w:eastAsia="Cambria" w:hAnsiTheme="minorHAnsi" w:cstheme="minorHAnsi"/>
          <w:sz w:val="22"/>
          <w:szCs w:val="22"/>
        </w:rPr>
        <w:t>9</w:t>
      </w:r>
    </w:p>
    <w:p w14:paraId="6C177561" w14:textId="77777777" w:rsidR="003526F3" w:rsidRPr="0055477A" w:rsidRDefault="003526F3" w:rsidP="0055477A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AFF07AB" w14:textId="77777777" w:rsidR="003526F3" w:rsidRPr="0055477A" w:rsidRDefault="00E73B0A" w:rsidP="0055477A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 xml:space="preserve">   </w:t>
      </w:r>
      <w:r w:rsidRPr="0055477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ovided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ene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al refe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ut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incl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po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4D607A9" w14:textId="77777777" w:rsidR="003526F3" w:rsidRPr="0055477A" w:rsidRDefault="00E73B0A" w:rsidP="0055477A">
      <w:pPr>
        <w:spacing w:before="1"/>
        <w:ind w:left="820" w:right="89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or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ated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ted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ff tr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p</w:t>
      </w:r>
      <w:r w:rsidRPr="0055477A">
        <w:rPr>
          <w:rFonts w:asciiTheme="minorHAnsi" w:eastAsia="Cambria" w:hAnsiTheme="minorHAnsi" w:cstheme="minorHAnsi"/>
          <w:sz w:val="22"/>
          <w:szCs w:val="22"/>
        </w:rPr>
        <w:t>ro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ram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or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ord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 fe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ture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. 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epa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ed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raph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c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on.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Cond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ted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- R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ork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for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aff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pat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;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pre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red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pa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d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on.</w:t>
      </w:r>
    </w:p>
    <w:p w14:paraId="21F09E63" w14:textId="77777777" w:rsidR="003526F3" w:rsidRPr="0055477A" w:rsidRDefault="003526F3" w:rsidP="0055477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6F8F417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37B8CBB5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476B9ED1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ib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As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ista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epar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ott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>. 1987 -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1988.</w:t>
      </w:r>
    </w:p>
    <w:p w14:paraId="06B89D62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37A69D4" w14:textId="77777777" w:rsidR="003526F3" w:rsidRPr="0055477A" w:rsidRDefault="00E73B0A" w:rsidP="0055477A">
      <w:pPr>
        <w:tabs>
          <w:tab w:val="left" w:pos="820"/>
        </w:tabs>
        <w:ind w:left="820" w:right="71" w:hanging="360"/>
        <w:rPr>
          <w:rFonts w:asciiTheme="minorHAnsi" w:eastAsia="Cambria" w:hAnsiTheme="minorHAnsi" w:cstheme="minorHAnsi"/>
          <w:sz w:val="22"/>
          <w:szCs w:val="22"/>
        </w:rPr>
        <w:sectPr w:rsidR="003526F3" w:rsidRPr="0055477A">
          <w:pgSz w:w="12240" w:h="15840"/>
          <w:pgMar w:top="1480" w:right="1700" w:bottom="280" w:left="1700" w:header="0" w:footer="968" w:gutter="0"/>
          <w:cols w:space="720"/>
        </w:sectPr>
      </w:pPr>
      <w:r w:rsidRPr="0055477A">
        <w:rPr>
          <w:rFonts w:asciiTheme="minorHAnsi" w:hAnsiTheme="minorHAnsi" w:cstheme="minorHAnsi"/>
          <w:sz w:val="22"/>
          <w:szCs w:val="22"/>
        </w:rPr>
        <w:lastRenderedPageBreak/>
        <w:tab/>
      </w:r>
      <w:r w:rsidRPr="0055477A">
        <w:rPr>
          <w:rFonts w:asciiTheme="minorHAnsi" w:eastAsia="Cambria" w:hAnsiTheme="minorHAnsi" w:cstheme="minorHAnsi"/>
          <w:sz w:val="22"/>
          <w:szCs w:val="22"/>
        </w:rPr>
        <w:t>Me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e Pu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Cata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ue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ra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p.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gn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upp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rt do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atalo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e.</w:t>
      </w:r>
      <w:r w:rsidRPr="0055477A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Wro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gn</w:t>
      </w:r>
      <w:r w:rsidRPr="0055477A">
        <w:rPr>
          <w:rFonts w:asciiTheme="minorHAnsi" w:eastAsia="Cambria" w:hAnsiTheme="minorHAnsi" w:cstheme="minorHAnsi"/>
          <w:sz w:val="22"/>
          <w:szCs w:val="22"/>
        </w:rPr>
        <w:t>ed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ded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alki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 tour.  Inst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ff and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atrons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5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ROM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data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55477A">
        <w:rPr>
          <w:rFonts w:asciiTheme="minorHAnsi" w:eastAsia="Cambria" w:hAnsiTheme="minorHAnsi" w:cstheme="minorHAnsi"/>
          <w:sz w:val="22"/>
          <w:szCs w:val="22"/>
        </w:rPr>
        <w:t>;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gn</w:t>
      </w:r>
      <w:r w:rsidRPr="0055477A">
        <w:rPr>
          <w:rFonts w:asciiTheme="minorHAnsi" w:eastAsia="Cambria" w:hAnsiTheme="minorHAnsi" w:cstheme="minorHAnsi"/>
          <w:sz w:val="22"/>
          <w:szCs w:val="22"/>
        </w:rPr>
        <w:t>ed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anu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l.  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led re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 Cana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rs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 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+.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6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eral refere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 du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A3AD0D1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D69C3DB" w14:textId="77777777" w:rsidR="003526F3" w:rsidRPr="0055477A" w:rsidRDefault="00E73B0A" w:rsidP="0055477A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W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K E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X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RIE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</w:t>
      </w:r>
    </w:p>
    <w:p w14:paraId="5D8B91E8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E695A1B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Q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een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'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Un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er 1984,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19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8</w:t>
      </w:r>
      <w:r w:rsidRPr="0055477A">
        <w:rPr>
          <w:rFonts w:asciiTheme="minorHAnsi" w:eastAsia="Cambria" w:hAnsiTheme="minorHAnsi" w:cstheme="minorHAnsi"/>
          <w:sz w:val="22"/>
          <w:szCs w:val="22"/>
        </w:rPr>
        <w:t>6.</w:t>
      </w:r>
    </w:p>
    <w:p w14:paraId="3AB29C12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11A2558" w14:textId="77777777" w:rsidR="003526F3" w:rsidRPr="0055477A" w:rsidRDefault="00E73B0A" w:rsidP="0055477A">
      <w:pPr>
        <w:ind w:left="528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 xml:space="preserve">  </w:t>
      </w:r>
      <w:r w:rsidRPr="0055477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ted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nv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ory of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g</w:t>
      </w:r>
      <w:r w:rsidRPr="0055477A">
        <w:rPr>
          <w:rFonts w:asciiTheme="minorHAnsi" w:eastAsia="Cambria" w:hAnsiTheme="minorHAnsi" w:cstheme="minorHAnsi"/>
          <w:sz w:val="22"/>
          <w:szCs w:val="22"/>
        </w:rPr>
        <w:t>over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s h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ld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31793C3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A8C5DCF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tu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ns</w:t>
      </w:r>
      <w:r w:rsidRPr="0055477A">
        <w:rPr>
          <w:rFonts w:asciiTheme="minorHAnsi" w:eastAsia="Cambria" w:hAnsiTheme="minorHAnsi" w:cstheme="minorHAnsi"/>
          <w:sz w:val="22"/>
          <w:szCs w:val="22"/>
        </w:rPr>
        <w:t>ell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S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Q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's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5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z w:val="22"/>
          <w:szCs w:val="22"/>
        </w:rPr>
        <w:t>985.</w:t>
      </w:r>
    </w:p>
    <w:p w14:paraId="45F789FE" w14:textId="77777777" w:rsidR="003526F3" w:rsidRPr="0055477A" w:rsidRDefault="003526F3" w:rsidP="0055477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475AD2A" w14:textId="77777777" w:rsidR="003526F3" w:rsidRPr="0055477A" w:rsidRDefault="00E73B0A" w:rsidP="0055477A">
      <w:pPr>
        <w:tabs>
          <w:tab w:val="left" w:pos="820"/>
        </w:tabs>
        <w:ind w:left="820" w:right="89" w:hanging="3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ab/>
      </w:r>
      <w:r w:rsidRPr="0055477A">
        <w:rPr>
          <w:rFonts w:asciiTheme="minorHAnsi" w:eastAsia="Cambria" w:hAnsiTheme="minorHAnsi" w:cstheme="minorHAnsi"/>
          <w:sz w:val="22"/>
          <w:szCs w:val="22"/>
        </w:rPr>
        <w:t>Evaluated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hol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55477A">
        <w:rPr>
          <w:rFonts w:asciiTheme="minorHAnsi" w:eastAsia="Cambria" w:hAnsiTheme="minorHAnsi" w:cstheme="minorHAnsi"/>
          <w:sz w:val="22"/>
          <w:szCs w:val="22"/>
        </w:rPr>
        <w:t>s of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eer cen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al 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eated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tem for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ate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, or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ered pub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led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ed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71810091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7CFFB27C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786F29F7" w14:textId="77777777" w:rsidR="003526F3" w:rsidRPr="0055477A" w:rsidRDefault="003526F3" w:rsidP="0055477A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BA9F0B9" w14:textId="77777777" w:rsidR="003526F3" w:rsidRPr="0055477A" w:rsidRDefault="0055477A" w:rsidP="0055477A">
      <w:pPr>
        <w:ind w:left="100"/>
        <w:rPr>
          <w:rFonts w:asciiTheme="minorHAnsi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pict w14:anchorId="6D186E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6in;height:1.65pt">
            <v:imagedata r:id="rId9" o:title=""/>
          </v:shape>
        </w:pict>
      </w:r>
    </w:p>
    <w:p w14:paraId="2184DD20" w14:textId="77777777" w:rsidR="003526F3" w:rsidRPr="0055477A" w:rsidRDefault="003526F3" w:rsidP="0055477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123C808" w14:textId="77777777" w:rsidR="003526F3" w:rsidRPr="0055477A" w:rsidRDefault="00E73B0A" w:rsidP="0055477A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RO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AL &amp;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pacing w:val="-5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OL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 xml:space="preserve">Y 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TRI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UTI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54BD7F3F" w14:textId="77777777" w:rsidR="003526F3" w:rsidRPr="0055477A" w:rsidRDefault="003526F3" w:rsidP="0055477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4C77167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72562F5E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6F6416C4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RO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AL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NT</w:t>
      </w:r>
    </w:p>
    <w:p w14:paraId="6DCA5383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5F2C19A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rd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ead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4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tal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e.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21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z w:val="22"/>
          <w:szCs w:val="22"/>
        </w:rPr>
        <w:t>3, 2013.</w:t>
      </w:r>
    </w:p>
    <w:p w14:paraId="4CF9F1E8" w14:textId="77777777" w:rsidR="003526F3" w:rsidRPr="0055477A" w:rsidRDefault="003526F3" w:rsidP="0055477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BC23DA1" w14:textId="77777777" w:rsidR="003526F3" w:rsidRPr="0055477A" w:rsidRDefault="00E73B0A" w:rsidP="0055477A">
      <w:pPr>
        <w:tabs>
          <w:tab w:val="left" w:pos="820"/>
        </w:tabs>
        <w:ind w:left="820" w:right="610" w:hanging="3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ab/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tal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hnology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for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ays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unct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 pr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e lear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55477A">
        <w:rPr>
          <w:rFonts w:asciiTheme="minorHAnsi" w:eastAsia="Cambria" w:hAnsiTheme="minorHAnsi" w:cstheme="minorHAnsi"/>
          <w:sz w:val="22"/>
          <w:szCs w:val="22"/>
        </w:rPr>
        <w:t>, ad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 k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pro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de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s to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ortant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or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</w:p>
    <w:p w14:paraId="55C315FD" w14:textId="77777777" w:rsidR="003526F3" w:rsidRPr="0055477A" w:rsidRDefault="00E73B0A" w:rsidP="0055477A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re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ur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 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tur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ha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ell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le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de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55477A">
        <w:rPr>
          <w:rFonts w:asciiTheme="minorHAnsi" w:eastAsia="Cambria" w:hAnsiTheme="minorHAnsi" w:cstheme="minorHAnsi"/>
          <w:spacing w:val="5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eeva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ua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</w:p>
    <w:p w14:paraId="382F7635" w14:textId="77777777" w:rsidR="003526F3" w:rsidRPr="0055477A" w:rsidRDefault="00E73B0A" w:rsidP="0055477A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or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ani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z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’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re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g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als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rpo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ade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al and</w:t>
      </w:r>
    </w:p>
    <w:p w14:paraId="0FD6AD4B" w14:textId="77777777" w:rsidR="003526F3" w:rsidRPr="0055477A" w:rsidRDefault="00E73B0A" w:rsidP="0055477A">
      <w:pPr>
        <w:spacing w:before="1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unp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de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ted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q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ra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e, of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elves and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za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ons.</w:t>
      </w:r>
    </w:p>
    <w:p w14:paraId="39C2C826" w14:textId="77777777" w:rsidR="003526F3" w:rsidRPr="0055477A" w:rsidRDefault="003526F3" w:rsidP="0055477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0853299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10F2D46D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4ECC1FF5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Lib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ary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55477A">
        <w:rPr>
          <w:rFonts w:asciiTheme="minorHAnsi" w:eastAsia="Cambria" w:hAnsiTheme="minorHAnsi" w:cstheme="minorHAnsi"/>
          <w:sz w:val="22"/>
          <w:szCs w:val="22"/>
        </w:rPr>
        <w:t>eader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F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s 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7F2CE7D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200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2011.</w:t>
      </w:r>
    </w:p>
    <w:p w14:paraId="08E8505B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35F5659" w14:textId="77777777" w:rsidR="003526F3" w:rsidRPr="0055477A" w:rsidRDefault="00E73B0A" w:rsidP="0055477A">
      <w:pPr>
        <w:tabs>
          <w:tab w:val="left" w:pos="820"/>
        </w:tabs>
        <w:ind w:left="820" w:right="226" w:hanging="3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ab/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 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rd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rt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’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LL</w:t>
      </w:r>
      <w:r w:rsidRPr="0055477A">
        <w:rPr>
          <w:rFonts w:asciiTheme="minorHAnsi" w:eastAsia="Cambria" w:hAnsiTheme="minorHAnsi" w:cstheme="minorHAnsi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, an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ut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eade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p pro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ram 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gn</w:t>
      </w:r>
      <w:r w:rsidRPr="0055477A">
        <w:rPr>
          <w:rFonts w:asciiTheme="minorHAnsi" w:eastAsia="Cambria" w:hAnsiTheme="minorHAnsi" w:cstheme="minorHAnsi"/>
          <w:sz w:val="22"/>
          <w:szCs w:val="22"/>
        </w:rPr>
        <w:t>ed 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ons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at of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ers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 opportu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or de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op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f fut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level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eade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lar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e 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 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ro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rri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ul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m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s 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gn</w:t>
      </w:r>
      <w:r w:rsidRPr="0055477A">
        <w:rPr>
          <w:rFonts w:asciiTheme="minorHAnsi" w:eastAsia="Cambria" w:hAnsiTheme="minorHAnsi" w:cstheme="minorHAnsi"/>
          <w:sz w:val="22"/>
          <w:szCs w:val="22"/>
        </w:rPr>
        <w:t>ed to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b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6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d 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55477A">
        <w:rPr>
          <w:rFonts w:asciiTheme="minorHAnsi" w:eastAsia="Cambria" w:hAnsiTheme="minorHAnsi" w:cstheme="minorHAnsi"/>
          <w:sz w:val="22"/>
          <w:szCs w:val="22"/>
        </w:rPr>
        <w:t>pl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rat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 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onal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onal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ea of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tere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f a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p lear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>, 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lead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, and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ons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ors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rate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ell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’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lea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oa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wi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th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he "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ture"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s 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at </w:t>
      </w:r>
      <w:r w:rsidRPr="0055477A">
        <w:rPr>
          <w:rFonts w:asciiTheme="minorHAnsi" w:eastAsia="Cambria" w:hAnsiTheme="minorHAnsi" w:cstheme="minorHAnsi"/>
          <w:sz w:val="22"/>
          <w:szCs w:val="22"/>
        </w:rPr>
        <w:t>are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m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 pre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for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uture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eade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lar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e 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 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B808361" w14:textId="77777777" w:rsidR="003526F3" w:rsidRPr="0055477A" w:rsidRDefault="003526F3" w:rsidP="0055477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C3CDB0E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25AC987B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69626BD7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/</w:t>
      </w:r>
      <w:r w:rsidRPr="0055477A">
        <w:rPr>
          <w:rFonts w:asciiTheme="minorHAnsi" w:eastAsia="Cambria" w:hAnsiTheme="minorHAnsi" w:cstheme="minorHAnsi"/>
          <w:sz w:val="22"/>
          <w:szCs w:val="22"/>
        </w:rPr>
        <w:t>Har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ard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55477A">
        <w:rPr>
          <w:rFonts w:asciiTheme="minorHAnsi" w:eastAsia="Cambria" w:hAnsiTheme="minorHAnsi" w:cstheme="minorHAnsi"/>
          <w:sz w:val="22"/>
          <w:szCs w:val="22"/>
        </w:rPr>
        <w:t>ead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e for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ad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c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ans,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ug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6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11, 2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06.</w:t>
      </w:r>
    </w:p>
    <w:p w14:paraId="7FD00A0B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B1E3A42" w14:textId="77777777" w:rsidR="003526F3" w:rsidRPr="0055477A" w:rsidRDefault="00E73B0A" w:rsidP="0055477A">
      <w:pPr>
        <w:tabs>
          <w:tab w:val="left" w:pos="820"/>
        </w:tabs>
        <w:ind w:left="820" w:right="282" w:hanging="360"/>
        <w:rPr>
          <w:rFonts w:asciiTheme="minorHAnsi" w:eastAsia="Cambria" w:hAnsiTheme="minorHAnsi" w:cstheme="minorHAnsi"/>
          <w:sz w:val="22"/>
          <w:szCs w:val="22"/>
        </w:rPr>
        <w:sectPr w:rsidR="003526F3" w:rsidRPr="0055477A">
          <w:headerReference w:type="default" r:id="rId10"/>
          <w:pgSz w:w="12240" w:h="15840"/>
          <w:pgMar w:top="1640" w:right="1700" w:bottom="280" w:left="1700" w:header="1446" w:footer="968" w:gutter="0"/>
          <w:cols w:space="720"/>
        </w:sectPr>
      </w:pPr>
      <w:r w:rsidRPr="0055477A">
        <w:rPr>
          <w:rFonts w:asciiTheme="minorHAnsi" w:hAnsiTheme="minorHAnsi" w:cstheme="minorHAnsi"/>
          <w:sz w:val="22"/>
          <w:szCs w:val="22"/>
        </w:rPr>
        <w:tab/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he</w:t>
      </w:r>
      <w:r w:rsidRPr="0055477A">
        <w:rPr>
          <w:rFonts w:asciiTheme="minorHAnsi" w:eastAsia="Cambria" w:hAnsiTheme="minorHAnsi" w:cstheme="minorHAnsi"/>
          <w:color w:val="333333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de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Ins</w:t>
      </w:r>
      <w:r w:rsidRPr="0055477A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tute 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or 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ad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c 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s p</w:t>
      </w:r>
      <w:r w:rsidRPr="0055477A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ovid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s 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porta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ade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p 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epts 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app</w:t>
      </w:r>
      <w:r w:rsidRPr="0055477A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s th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m to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the p</w:t>
      </w:r>
      <w:r w:rsidRPr="0055477A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ic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l c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alle</w:t>
      </w:r>
      <w:r w:rsidRPr="0055477A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le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gin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the 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por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ry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c 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ib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. 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he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ul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m a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dre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color w:val="333333"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hree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are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color w:val="333333"/>
          <w:spacing w:val="6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—pla</w:t>
      </w:r>
      <w:r w:rsidRPr="0055477A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g, or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ani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z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onal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strate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d 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ha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ng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e and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tra</w:t>
      </w:r>
      <w:r w:rsidRPr="0055477A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fo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onal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color w:val="333333"/>
          <w:spacing w:val="3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—</w:t>
      </w:r>
      <w:r w:rsidRPr="0055477A">
        <w:rPr>
          <w:rFonts w:asciiTheme="minorHAnsi" w:eastAsia="Cambria" w:hAnsiTheme="minorHAnsi" w:cstheme="minorHAnsi"/>
          <w:color w:val="333333"/>
          <w:spacing w:val="2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h an overar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oal 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f i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lea</w:t>
      </w:r>
      <w:r w:rsidRPr="0055477A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ma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color w:val="333333"/>
          <w:sz w:val="22"/>
          <w:szCs w:val="22"/>
        </w:rPr>
        <w:t>.</w:t>
      </w:r>
    </w:p>
    <w:p w14:paraId="01ADF655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9CFD434" w14:textId="77777777" w:rsidR="003526F3" w:rsidRPr="0055477A" w:rsidRDefault="00E73B0A" w:rsidP="0055477A">
      <w:pPr>
        <w:spacing w:before="30"/>
        <w:ind w:left="100" w:right="554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z w:val="22"/>
          <w:szCs w:val="22"/>
        </w:rPr>
        <w:t>RE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EAR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P</w:t>
      </w:r>
      <w:r w:rsidRPr="0055477A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ATI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S S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b/>
          <w:spacing w:val="-4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es</w:t>
      </w:r>
    </w:p>
    <w:p w14:paraId="050C80A6" w14:textId="77777777" w:rsidR="003526F3" w:rsidRPr="0055477A" w:rsidRDefault="00E73B0A" w:rsidP="0055477A">
      <w:pPr>
        <w:tabs>
          <w:tab w:val="left" w:pos="820"/>
        </w:tabs>
        <w:ind w:left="820" w:right="119" w:hanging="3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ab/>
      </w:r>
      <w:r w:rsidRPr="0055477A">
        <w:rPr>
          <w:rFonts w:asciiTheme="minorHAnsi" w:eastAsia="Cambria" w:hAnsiTheme="minorHAnsi" w:cstheme="minorHAnsi"/>
          <w:sz w:val="22"/>
          <w:szCs w:val="22"/>
        </w:rPr>
        <w:t>Dana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4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e Da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on,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Mar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erry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P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, (20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z w:val="22"/>
          <w:szCs w:val="22"/>
        </w:rPr>
        <w:t>2) "Mea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ur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of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ens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: 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ond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of the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ES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®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urvey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olars 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rtal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or the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Co</w:t>
      </w:r>
      <w:r w:rsidRPr="0055477A">
        <w:rPr>
          <w:rFonts w:asciiTheme="minorHAnsi" w:eastAsia="Cambria" w:hAnsiTheme="minorHAnsi" w:cstheme="minorHAnsi"/>
          <w:sz w:val="22"/>
          <w:szCs w:val="22"/>
        </w:rPr>
        <w:t>unc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",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Lib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Ma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na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ge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l. 33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: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6/7, 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z w:val="22"/>
          <w:szCs w:val="22"/>
        </w:rPr>
        <w:t>374 -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388. </w:t>
      </w:r>
      <w:hyperlink r:id="rId11"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http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color="0000FF"/>
          </w:rPr>
          <w:t>: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/</w:t>
        </w:r>
        <w:r w:rsidRPr="0055477A">
          <w:rPr>
            <w:rFonts w:asciiTheme="minorHAnsi" w:eastAsia="Cambria" w:hAnsiTheme="minorHAnsi" w:cstheme="minorHAnsi"/>
            <w:color w:val="0000FF"/>
            <w:spacing w:val="-3"/>
            <w:sz w:val="22"/>
            <w:szCs w:val="22"/>
            <w:u w:color="0000FF"/>
          </w:rPr>
          <w:t>/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w</w:t>
        </w:r>
        <w:r w:rsidRPr="0055477A">
          <w:rPr>
            <w:rFonts w:asciiTheme="minorHAnsi" w:eastAsia="Cambria" w:hAnsiTheme="minorHAnsi" w:cstheme="minorHAnsi"/>
            <w:color w:val="0000FF"/>
            <w:spacing w:val="-1"/>
            <w:sz w:val="22"/>
            <w:szCs w:val="22"/>
            <w:u w:color="0000FF"/>
          </w:rPr>
          <w:t>w</w:t>
        </w:r>
        <w:r w:rsidRPr="0055477A">
          <w:rPr>
            <w:rFonts w:asciiTheme="minorHAnsi" w:eastAsia="Cambria" w:hAnsiTheme="minorHAnsi" w:cstheme="minorHAnsi"/>
            <w:color w:val="0000FF"/>
            <w:spacing w:val="2"/>
            <w:sz w:val="22"/>
            <w:szCs w:val="22"/>
            <w:u w:color="0000FF"/>
          </w:rPr>
          <w:t>w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color="0000FF"/>
          </w:rPr>
          <w:t>.e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color="0000FF"/>
          </w:rPr>
          <w:t>m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eral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color="0000FF"/>
          </w:rPr>
          <w:t>d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color="0000FF"/>
          </w:rPr>
          <w:t>i</w:t>
        </w:r>
        <w:r w:rsidRPr="0055477A">
          <w:rPr>
            <w:rFonts w:asciiTheme="minorHAnsi" w:eastAsia="Cambria" w:hAnsiTheme="minorHAnsi" w:cstheme="minorHAnsi"/>
            <w:color w:val="0000FF"/>
            <w:spacing w:val="-1"/>
            <w:sz w:val="22"/>
            <w:szCs w:val="22"/>
            <w:u w:color="0000FF"/>
          </w:rPr>
          <w:t>ns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color="0000FF"/>
          </w:rPr>
          <w:t>i</w:t>
        </w:r>
        <w:r w:rsidRPr="0055477A">
          <w:rPr>
            <w:rFonts w:asciiTheme="minorHAnsi" w:eastAsia="Cambria" w:hAnsiTheme="minorHAnsi" w:cstheme="minorHAnsi"/>
            <w:color w:val="0000FF"/>
            <w:spacing w:val="-4"/>
            <w:sz w:val="22"/>
            <w:szCs w:val="22"/>
            <w:u w:color="0000FF"/>
          </w:rPr>
          <w:t>g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ht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color="0000FF"/>
          </w:rPr>
          <w:t>.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color="0000FF"/>
          </w:rPr>
          <w:t>c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o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color="0000FF"/>
          </w:rPr>
          <w:t>m</w:t>
        </w:r>
        <w:r w:rsidRPr="0055477A">
          <w:rPr>
            <w:rFonts w:asciiTheme="minorHAnsi" w:eastAsia="Cambria" w:hAnsiTheme="minorHAnsi" w:cstheme="minorHAnsi"/>
            <w:color w:val="0000FF"/>
            <w:spacing w:val="-3"/>
            <w:sz w:val="22"/>
            <w:szCs w:val="22"/>
            <w:u w:color="0000FF"/>
          </w:rPr>
          <w:t>/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color="0000FF"/>
          </w:rPr>
          <w:t>j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color="0000FF"/>
          </w:rPr>
          <w:t>o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urna</w:t>
        </w:r>
        <w:r w:rsidRPr="0055477A">
          <w:rPr>
            <w:rFonts w:asciiTheme="minorHAnsi" w:eastAsia="Cambria" w:hAnsiTheme="minorHAnsi" w:cstheme="minorHAnsi"/>
            <w:color w:val="0000FF"/>
            <w:spacing w:val="-3"/>
            <w:sz w:val="22"/>
            <w:szCs w:val="22"/>
            <w:u w:color="0000FF"/>
          </w:rPr>
          <w:t>l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color="0000FF"/>
          </w:rPr>
          <w:t>s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color="0000FF"/>
          </w:rPr>
          <w:t>.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ht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color="0000FF"/>
          </w:rPr>
          <w:t>m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color="0000FF"/>
          </w:rPr>
          <w:t>?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color="0000FF"/>
          </w:rPr>
          <w:t>i</w:t>
        </w:r>
        <w:r w:rsidRPr="0055477A">
          <w:rPr>
            <w:rFonts w:asciiTheme="minorHAnsi" w:eastAsia="Cambria" w:hAnsiTheme="minorHAnsi" w:cstheme="minorHAnsi"/>
            <w:color w:val="0000FF"/>
            <w:spacing w:val="-1"/>
            <w:sz w:val="22"/>
            <w:szCs w:val="22"/>
            <w:u w:color="0000FF"/>
          </w:rPr>
          <w:t>s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color="0000FF"/>
          </w:rPr>
          <w:t>s</w:t>
        </w:r>
        <w:r w:rsidRPr="0055477A">
          <w:rPr>
            <w:rFonts w:asciiTheme="minorHAnsi" w:eastAsia="Cambria" w:hAnsiTheme="minorHAnsi" w:cstheme="minorHAnsi"/>
            <w:color w:val="0000FF"/>
            <w:spacing w:val="-3"/>
            <w:sz w:val="22"/>
            <w:szCs w:val="22"/>
            <w:u w:color="0000FF"/>
          </w:rPr>
          <w:t>n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=014</w:t>
        </w:r>
        <w:r w:rsidRPr="0055477A">
          <w:rPr>
            <w:rFonts w:asciiTheme="minorHAnsi" w:eastAsia="Cambria" w:hAnsiTheme="minorHAnsi" w:cstheme="minorHAnsi"/>
            <w:color w:val="0000FF"/>
            <w:spacing w:val="2"/>
            <w:sz w:val="22"/>
            <w:szCs w:val="22"/>
            <w:u w:color="0000FF"/>
          </w:rPr>
          <w:t>3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-</w:t>
        </w:r>
      </w:hyperlink>
    </w:p>
    <w:p w14:paraId="4BB01BCA" w14:textId="77777777" w:rsidR="003526F3" w:rsidRPr="0055477A" w:rsidRDefault="00E73B0A" w:rsidP="0055477A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hyperlink r:id="rId12">
        <w:r w:rsidRPr="0055477A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color="0000FF"/>
          </w:rPr>
          <w:t>512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color="0000FF"/>
          </w:rPr>
          <w:t>4</w:t>
        </w:r>
        <w:r w:rsidRPr="0055477A">
          <w:rPr>
            <w:rFonts w:asciiTheme="minorHAnsi" w:eastAsia="Cambria" w:hAnsiTheme="minorHAnsi" w:cstheme="minorHAnsi"/>
            <w:color w:val="0000FF"/>
            <w:spacing w:val="2"/>
            <w:position w:val="-1"/>
            <w:sz w:val="22"/>
            <w:szCs w:val="22"/>
            <w:u w:color="0000FF"/>
          </w:rPr>
          <w:t>&amp;</w:t>
        </w:r>
        <w:r w:rsidRPr="0055477A">
          <w:rPr>
            <w:rFonts w:asciiTheme="minorHAnsi" w:eastAsia="Cambria" w:hAnsiTheme="minorHAnsi" w:cstheme="minorHAnsi"/>
            <w:color w:val="0000FF"/>
            <w:spacing w:val="-1"/>
            <w:position w:val="-1"/>
            <w:sz w:val="22"/>
            <w:szCs w:val="22"/>
            <w:u w:color="0000FF"/>
          </w:rPr>
          <w:t>v</w:t>
        </w:r>
        <w:r w:rsidRPr="0055477A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color="0000FF"/>
          </w:rPr>
          <w:t>o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color="0000FF"/>
          </w:rPr>
          <w:t>l</w:t>
        </w:r>
        <w:r w:rsidRPr="0055477A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color="0000FF"/>
          </w:rPr>
          <w:t>u</w:t>
        </w:r>
        <w:r w:rsidRPr="0055477A">
          <w:rPr>
            <w:rFonts w:asciiTheme="minorHAnsi" w:eastAsia="Cambria" w:hAnsiTheme="minorHAnsi" w:cstheme="minorHAnsi"/>
            <w:color w:val="0000FF"/>
            <w:spacing w:val="-1"/>
            <w:position w:val="-1"/>
            <w:sz w:val="22"/>
            <w:szCs w:val="22"/>
            <w:u w:color="0000FF"/>
          </w:rPr>
          <w:t>m</w:t>
        </w:r>
        <w:r w:rsidRPr="0055477A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color="0000FF"/>
          </w:rPr>
          <w:t>e=3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color="0000FF"/>
          </w:rPr>
          <w:t>3</w:t>
        </w:r>
        <w:r w:rsidRPr="0055477A">
          <w:rPr>
            <w:rFonts w:asciiTheme="minorHAnsi" w:eastAsia="Cambria" w:hAnsiTheme="minorHAnsi" w:cstheme="minorHAnsi"/>
            <w:color w:val="0000FF"/>
            <w:spacing w:val="-1"/>
            <w:position w:val="-1"/>
            <w:sz w:val="22"/>
            <w:szCs w:val="22"/>
            <w:u w:color="0000FF"/>
          </w:rPr>
          <w:t>&amp;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position w:val="-1"/>
            <w:sz w:val="22"/>
            <w:szCs w:val="22"/>
            <w:u w:color="0000FF"/>
          </w:rPr>
          <w:t>i</w:t>
        </w:r>
        <w:r w:rsidRPr="0055477A">
          <w:rPr>
            <w:rFonts w:asciiTheme="minorHAnsi" w:eastAsia="Cambria" w:hAnsiTheme="minorHAnsi" w:cstheme="minorHAnsi"/>
            <w:color w:val="0000FF"/>
            <w:spacing w:val="-1"/>
            <w:position w:val="-1"/>
            <w:sz w:val="22"/>
            <w:szCs w:val="22"/>
            <w:u w:color="0000FF"/>
          </w:rPr>
          <w:t>s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position w:val="-1"/>
            <w:sz w:val="22"/>
            <w:szCs w:val="22"/>
            <w:u w:color="0000FF"/>
          </w:rPr>
          <w:t>s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color="0000FF"/>
          </w:rPr>
          <w:t>u</w:t>
        </w:r>
        <w:r w:rsidRPr="0055477A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color="0000FF"/>
          </w:rPr>
          <w:t>e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color="0000FF"/>
          </w:rPr>
          <w:t>=</w:t>
        </w:r>
        <w:r w:rsidRPr="0055477A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color="0000FF"/>
          </w:rPr>
          <w:t>6/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color="0000FF"/>
          </w:rPr>
          <w:t>7</w:t>
        </w:r>
        <w:r w:rsidRPr="0055477A">
          <w:rPr>
            <w:rFonts w:asciiTheme="minorHAnsi" w:eastAsia="Cambria" w:hAnsiTheme="minorHAnsi" w:cstheme="minorHAnsi"/>
            <w:color w:val="0000FF"/>
            <w:spacing w:val="2"/>
            <w:position w:val="-1"/>
            <w:sz w:val="22"/>
            <w:szCs w:val="22"/>
            <w:u w:color="0000FF"/>
          </w:rPr>
          <w:t>&amp;</w:t>
        </w:r>
        <w:r w:rsidRPr="0055477A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color="0000FF"/>
          </w:rPr>
          <w:t>art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color="0000FF"/>
          </w:rPr>
          <w:t>i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position w:val="-1"/>
            <w:sz w:val="22"/>
            <w:szCs w:val="22"/>
            <w:u w:color="0000FF"/>
          </w:rPr>
          <w:t>c</w:t>
        </w:r>
        <w:r w:rsidRPr="0055477A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color="0000FF"/>
          </w:rPr>
          <w:t>l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color="0000FF"/>
          </w:rPr>
          <w:t>e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position w:val="-1"/>
            <w:sz w:val="22"/>
            <w:szCs w:val="22"/>
            <w:u w:color="0000FF"/>
          </w:rPr>
          <w:t>i</w:t>
        </w:r>
        <w:r w:rsidRPr="0055477A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color="0000FF"/>
          </w:rPr>
          <w:t>d=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color="0000FF"/>
          </w:rPr>
          <w:t>1</w:t>
        </w:r>
        <w:r w:rsidRPr="0055477A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color="0000FF"/>
          </w:rPr>
          <w:t>704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color="0000FF"/>
          </w:rPr>
          <w:t>7</w:t>
        </w:r>
        <w:r w:rsidRPr="0055477A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color="0000FF"/>
          </w:rPr>
          <w:t>78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color="0000FF"/>
          </w:rPr>
          <w:t>0</w:t>
        </w:r>
        <w:r w:rsidRPr="0055477A">
          <w:rPr>
            <w:rFonts w:asciiTheme="minorHAnsi" w:eastAsia="Cambria" w:hAnsiTheme="minorHAnsi" w:cstheme="minorHAnsi"/>
            <w:color w:val="0000FF"/>
            <w:spacing w:val="-1"/>
            <w:position w:val="-1"/>
            <w:sz w:val="22"/>
            <w:szCs w:val="22"/>
            <w:u w:color="0000FF"/>
          </w:rPr>
          <w:t>&amp;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position w:val="-1"/>
            <w:sz w:val="22"/>
            <w:szCs w:val="22"/>
            <w:u w:color="0000FF"/>
          </w:rPr>
          <w:t>s</w:t>
        </w:r>
        <w:r w:rsidRPr="0055477A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color="0000FF"/>
          </w:rPr>
          <w:t>h</w:t>
        </w:r>
        <w:r w:rsidRPr="0055477A">
          <w:rPr>
            <w:rFonts w:asciiTheme="minorHAnsi" w:eastAsia="Cambria" w:hAnsiTheme="minorHAnsi" w:cstheme="minorHAnsi"/>
            <w:color w:val="0000FF"/>
            <w:spacing w:val="-1"/>
            <w:position w:val="-1"/>
            <w:sz w:val="22"/>
            <w:szCs w:val="22"/>
            <w:u w:color="0000FF"/>
          </w:rPr>
          <w:t>o</w:t>
        </w:r>
        <w:r w:rsidRPr="0055477A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color="0000FF"/>
          </w:rPr>
          <w:t>w=h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color="0000FF"/>
          </w:rPr>
          <w:t>t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position w:val="-1"/>
            <w:sz w:val="22"/>
            <w:szCs w:val="22"/>
            <w:u w:color="0000FF"/>
          </w:rPr>
          <w:t>m</w:t>
        </w:r>
        <w:r w:rsidRPr="0055477A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color="0000FF"/>
          </w:rPr>
          <w:t>l</w:t>
        </w:r>
      </w:hyperlink>
    </w:p>
    <w:p w14:paraId="3E26E782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758C31FA" w14:textId="77777777" w:rsidR="003526F3" w:rsidRPr="0055477A" w:rsidRDefault="003526F3" w:rsidP="0055477A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E66362A" w14:textId="77777777" w:rsidR="003526F3" w:rsidRPr="0055477A" w:rsidRDefault="00E73B0A" w:rsidP="0055477A">
      <w:pPr>
        <w:tabs>
          <w:tab w:val="left" w:pos="820"/>
        </w:tabs>
        <w:spacing w:before="30"/>
        <w:ind w:left="820" w:right="211" w:hanging="3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ab/>
      </w:r>
      <w:r w:rsidRPr="0055477A">
        <w:rPr>
          <w:rFonts w:asciiTheme="minorHAnsi" w:eastAsia="Cambria" w:hAnsiTheme="minorHAnsi" w:cstheme="minorHAnsi"/>
          <w:sz w:val="22"/>
          <w:szCs w:val="22"/>
        </w:rPr>
        <w:t>Cathe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do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2010)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“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al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f El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tro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c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ur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: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ur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orked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El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tro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c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(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ES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®</w:t>
      </w:r>
      <w:r w:rsidRPr="0055477A">
        <w:rPr>
          <w:rFonts w:asciiTheme="minorHAnsi" w:eastAsia="Cambria" w:hAnsiTheme="minorHAnsi" w:cstheme="minorHAnsi"/>
          <w:sz w:val="22"/>
          <w:szCs w:val="22"/>
        </w:rPr>
        <w:t>)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 Co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z w:val="22"/>
          <w:szCs w:val="22"/>
        </w:rPr>
        <w:t>”</w:t>
      </w:r>
      <w:r w:rsidRPr="0055477A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ese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ch L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I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ue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: A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nt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L,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nd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RC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o.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z w:val="22"/>
          <w:szCs w:val="22"/>
        </w:rPr>
        <w:t>71: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4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1-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4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7. </w:t>
      </w:r>
      <w:hyperlink r:id="rId13"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http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color="0000FF"/>
          </w:rPr>
          <w:t>: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/</w:t>
        </w:r>
        <w:r w:rsidRPr="0055477A">
          <w:rPr>
            <w:rFonts w:asciiTheme="minorHAnsi" w:eastAsia="Cambria" w:hAnsiTheme="minorHAnsi" w:cstheme="minorHAnsi"/>
            <w:color w:val="0000FF"/>
            <w:spacing w:val="-3"/>
            <w:sz w:val="22"/>
            <w:szCs w:val="22"/>
            <w:u w:color="0000FF"/>
          </w:rPr>
          <w:t>/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w</w:t>
        </w:r>
        <w:r w:rsidRPr="0055477A">
          <w:rPr>
            <w:rFonts w:asciiTheme="minorHAnsi" w:eastAsia="Cambria" w:hAnsiTheme="minorHAnsi" w:cstheme="minorHAnsi"/>
            <w:color w:val="0000FF"/>
            <w:spacing w:val="-1"/>
            <w:sz w:val="22"/>
            <w:szCs w:val="22"/>
            <w:u w:color="0000FF"/>
          </w:rPr>
          <w:t>w</w:t>
        </w:r>
        <w:r w:rsidRPr="0055477A">
          <w:rPr>
            <w:rFonts w:asciiTheme="minorHAnsi" w:eastAsia="Cambria" w:hAnsiTheme="minorHAnsi" w:cstheme="minorHAnsi"/>
            <w:color w:val="0000FF"/>
            <w:spacing w:val="2"/>
            <w:sz w:val="22"/>
            <w:szCs w:val="22"/>
            <w:u w:color="0000FF"/>
          </w:rPr>
          <w:t>w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color="0000FF"/>
          </w:rPr>
          <w:t>.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arl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color="0000FF"/>
          </w:rPr>
          <w:t>.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or</w:t>
        </w:r>
        <w:r w:rsidRPr="0055477A">
          <w:rPr>
            <w:rFonts w:asciiTheme="minorHAnsi" w:eastAsia="Cambria" w:hAnsiTheme="minorHAnsi" w:cstheme="minorHAnsi"/>
            <w:color w:val="0000FF"/>
            <w:spacing w:val="-1"/>
            <w:sz w:val="22"/>
            <w:szCs w:val="22"/>
            <w:u w:color="0000FF"/>
          </w:rPr>
          <w:t>g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/re</w:t>
        </w:r>
        <w:r w:rsidRPr="0055477A">
          <w:rPr>
            <w:rFonts w:asciiTheme="minorHAnsi" w:eastAsia="Cambria" w:hAnsiTheme="minorHAnsi" w:cstheme="minorHAnsi"/>
            <w:color w:val="0000FF"/>
            <w:spacing w:val="-1"/>
            <w:sz w:val="22"/>
            <w:szCs w:val="22"/>
            <w:u w:color="0000FF"/>
          </w:rPr>
          <w:t>s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color="0000FF"/>
          </w:rPr>
          <w:t>o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ur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color="0000FF"/>
          </w:rPr>
          <w:t>c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color="0000FF"/>
          </w:rPr>
          <w:t>e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color="0000FF"/>
          </w:rPr>
          <w:t>s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/pu</w:t>
        </w:r>
        <w:r w:rsidRPr="0055477A">
          <w:rPr>
            <w:rFonts w:asciiTheme="minorHAnsi" w:eastAsia="Cambria" w:hAnsiTheme="minorHAnsi" w:cstheme="minorHAnsi"/>
            <w:color w:val="0000FF"/>
            <w:spacing w:val="-4"/>
            <w:sz w:val="22"/>
            <w:szCs w:val="22"/>
            <w:u w:color="0000FF"/>
          </w:rPr>
          <w:t>b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color="0000FF"/>
          </w:rPr>
          <w:t>s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/r</w:t>
        </w:r>
        <w:r w:rsidRPr="0055477A">
          <w:rPr>
            <w:rFonts w:asciiTheme="minorHAnsi" w:eastAsia="Cambria" w:hAnsiTheme="minorHAnsi" w:cstheme="minorHAnsi"/>
            <w:color w:val="0000FF"/>
            <w:spacing w:val="-3"/>
            <w:sz w:val="22"/>
            <w:szCs w:val="22"/>
            <w:u w:color="0000FF"/>
          </w:rPr>
          <w:t>l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color="0000FF"/>
          </w:rPr>
          <w:t>i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/a</w:t>
        </w:r>
        <w:r w:rsidRPr="0055477A">
          <w:rPr>
            <w:rFonts w:asciiTheme="minorHAnsi" w:eastAsia="Cambria" w:hAnsiTheme="minorHAnsi" w:cstheme="minorHAnsi"/>
            <w:color w:val="0000FF"/>
            <w:spacing w:val="-3"/>
            <w:sz w:val="22"/>
            <w:szCs w:val="22"/>
            <w:u w:color="0000FF"/>
          </w:rPr>
          <w:t>r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color="0000FF"/>
          </w:rPr>
          <w:t>c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color="0000FF"/>
          </w:rPr>
          <w:t>h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color="0000FF"/>
          </w:rPr>
          <w:t>i</w:t>
        </w:r>
        <w:r w:rsidRPr="0055477A">
          <w:rPr>
            <w:rFonts w:asciiTheme="minorHAnsi" w:eastAsia="Cambria" w:hAnsiTheme="minorHAnsi" w:cstheme="minorHAnsi"/>
            <w:color w:val="0000FF"/>
            <w:spacing w:val="-1"/>
            <w:sz w:val="22"/>
            <w:szCs w:val="22"/>
            <w:u w:color="0000FF"/>
          </w:rPr>
          <w:t>v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e/</w:t>
        </w:r>
        <w:r w:rsidRPr="0055477A">
          <w:rPr>
            <w:rFonts w:asciiTheme="minorHAnsi" w:eastAsia="Cambria" w:hAnsiTheme="minorHAnsi" w:cstheme="minorHAnsi"/>
            <w:color w:val="0000FF"/>
            <w:spacing w:val="-3"/>
            <w:sz w:val="22"/>
            <w:szCs w:val="22"/>
            <w:u w:color="0000FF"/>
          </w:rPr>
          <w:t>r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l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color="0000FF"/>
          </w:rPr>
          <w:t>i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271</w:t>
        </w:r>
        <w:r w:rsidRPr="0055477A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color="0000FF"/>
          </w:rPr>
          <w:t>.</w:t>
        </w:r>
        <w:r w:rsidRPr="0055477A">
          <w:rPr>
            <w:rFonts w:asciiTheme="minorHAnsi" w:eastAsia="Cambria" w:hAnsiTheme="minorHAnsi" w:cstheme="minorHAnsi"/>
            <w:color w:val="0000FF"/>
            <w:spacing w:val="-1"/>
            <w:sz w:val="22"/>
            <w:szCs w:val="22"/>
            <w:u w:color="0000FF"/>
          </w:rPr>
          <w:t>s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ht</w:t>
        </w:r>
        <w:r w:rsidRPr="0055477A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color="0000FF"/>
          </w:rPr>
          <w:t>m</w:t>
        </w:r>
        <w:r w:rsidRPr="0055477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l</w:t>
        </w:r>
      </w:hyperlink>
    </w:p>
    <w:p w14:paraId="5238A3ED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61F59D8D" w14:textId="77777777" w:rsidR="003526F3" w:rsidRPr="0055477A" w:rsidRDefault="003526F3" w:rsidP="0055477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6AA1DFD" w14:textId="77777777" w:rsidR="003526F3" w:rsidRPr="0055477A" w:rsidRDefault="00E73B0A" w:rsidP="0055477A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z w:val="22"/>
          <w:szCs w:val="22"/>
        </w:rPr>
        <w:t>Re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ews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&amp;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er</w:t>
      </w:r>
    </w:p>
    <w:p w14:paraId="674D3EBC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96CAB9C" w14:textId="77777777" w:rsidR="003526F3" w:rsidRPr="0055477A" w:rsidRDefault="00E73B0A" w:rsidP="0055477A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 xml:space="preserve">   </w:t>
      </w:r>
      <w:r w:rsidRPr="0055477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pat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NES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L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ib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ies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ebca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ept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18,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z w:val="22"/>
          <w:szCs w:val="22"/>
        </w:rPr>
        <w:t>012.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lable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</w:p>
    <w:p w14:paraId="79003611" w14:textId="77777777" w:rsidR="003526F3" w:rsidRPr="0055477A" w:rsidRDefault="00E73B0A" w:rsidP="0055477A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ube 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hyperlink r:id="rId14">
        <w:r w:rsidRPr="0055477A">
          <w:rPr>
            <w:rFonts w:asciiTheme="minorHAnsi" w:eastAsia="Cambria" w:hAnsiTheme="minorHAnsi" w:cstheme="minorHAnsi"/>
            <w:sz w:val="22"/>
            <w:szCs w:val="22"/>
          </w:rPr>
          <w:t>htt</w:t>
        </w:r>
        <w:r w:rsidRPr="0055477A">
          <w:rPr>
            <w:rFonts w:asciiTheme="minorHAnsi" w:eastAsia="Cambria" w:hAnsiTheme="minorHAnsi" w:cstheme="minorHAnsi"/>
            <w:spacing w:val="-3"/>
            <w:sz w:val="22"/>
            <w:szCs w:val="22"/>
          </w:rPr>
          <w:t>p</w:t>
        </w:r>
        <w:r w:rsidRPr="0055477A">
          <w:rPr>
            <w:rFonts w:asciiTheme="minorHAnsi" w:eastAsia="Cambria" w:hAnsiTheme="minorHAnsi" w:cstheme="minorHAnsi"/>
            <w:spacing w:val="2"/>
            <w:sz w:val="22"/>
            <w:szCs w:val="22"/>
          </w:rPr>
          <w:t>:</w:t>
        </w:r>
        <w:r w:rsidRPr="0055477A">
          <w:rPr>
            <w:rFonts w:asciiTheme="minorHAnsi" w:eastAsia="Cambria" w:hAnsiTheme="minorHAnsi" w:cstheme="minorHAnsi"/>
            <w:sz w:val="22"/>
            <w:szCs w:val="22"/>
          </w:rPr>
          <w:t>/</w:t>
        </w:r>
        <w:r w:rsidRPr="0055477A">
          <w:rPr>
            <w:rFonts w:asciiTheme="minorHAnsi" w:eastAsia="Cambria" w:hAnsiTheme="minorHAnsi" w:cstheme="minorHAnsi"/>
            <w:spacing w:val="-3"/>
            <w:sz w:val="22"/>
            <w:szCs w:val="22"/>
          </w:rPr>
          <w:t>/</w:t>
        </w:r>
        <w:r w:rsidRPr="0055477A">
          <w:rPr>
            <w:rFonts w:asciiTheme="minorHAnsi" w:eastAsia="Cambria" w:hAnsiTheme="minorHAnsi" w:cstheme="minorHAnsi"/>
            <w:sz w:val="22"/>
            <w:szCs w:val="22"/>
          </w:rPr>
          <w:t>w</w:t>
        </w:r>
        <w:r w:rsidRPr="0055477A">
          <w:rPr>
            <w:rFonts w:asciiTheme="minorHAnsi" w:eastAsia="Cambria" w:hAnsiTheme="minorHAnsi" w:cstheme="minorHAnsi"/>
            <w:spacing w:val="-1"/>
            <w:sz w:val="22"/>
            <w:szCs w:val="22"/>
          </w:rPr>
          <w:t>w</w:t>
        </w:r>
        <w:r w:rsidRPr="0055477A">
          <w:rPr>
            <w:rFonts w:asciiTheme="minorHAnsi" w:eastAsia="Cambria" w:hAnsiTheme="minorHAnsi" w:cstheme="minorHAnsi"/>
            <w:spacing w:val="2"/>
            <w:sz w:val="22"/>
            <w:szCs w:val="22"/>
          </w:rPr>
          <w:t>w</w:t>
        </w:r>
        <w:r w:rsidRPr="0055477A">
          <w:rPr>
            <w:rFonts w:asciiTheme="minorHAnsi" w:eastAsia="Cambria" w:hAnsiTheme="minorHAnsi" w:cstheme="minorHAnsi"/>
            <w:spacing w:val="-2"/>
            <w:sz w:val="22"/>
            <w:szCs w:val="22"/>
          </w:rPr>
          <w:t>.</w:t>
        </w:r>
        <w:r w:rsidRPr="0055477A">
          <w:rPr>
            <w:rFonts w:asciiTheme="minorHAnsi" w:eastAsia="Cambria" w:hAnsiTheme="minorHAnsi" w:cstheme="minorHAnsi"/>
            <w:spacing w:val="-1"/>
            <w:sz w:val="22"/>
            <w:szCs w:val="22"/>
          </w:rPr>
          <w:t>y</w:t>
        </w:r>
        <w:r w:rsidRPr="0055477A">
          <w:rPr>
            <w:rFonts w:asciiTheme="minorHAnsi" w:eastAsia="Cambria" w:hAnsiTheme="minorHAnsi" w:cstheme="minorHAnsi"/>
            <w:sz w:val="22"/>
            <w:szCs w:val="22"/>
          </w:rPr>
          <w:t>o</w:t>
        </w:r>
        <w:r w:rsidRPr="0055477A">
          <w:rPr>
            <w:rFonts w:asciiTheme="minorHAnsi" w:eastAsia="Cambria" w:hAnsiTheme="minorHAnsi" w:cstheme="minorHAnsi"/>
            <w:spacing w:val="1"/>
            <w:sz w:val="22"/>
            <w:szCs w:val="22"/>
          </w:rPr>
          <w:t>u</w:t>
        </w:r>
        <w:r w:rsidRPr="0055477A">
          <w:rPr>
            <w:rFonts w:asciiTheme="minorHAnsi" w:eastAsia="Cambria" w:hAnsiTheme="minorHAnsi" w:cstheme="minorHAnsi"/>
            <w:sz w:val="22"/>
            <w:szCs w:val="22"/>
          </w:rPr>
          <w:t>tube</w:t>
        </w:r>
        <w:r w:rsidRPr="0055477A">
          <w:rPr>
            <w:rFonts w:asciiTheme="minorHAnsi" w:eastAsia="Cambria" w:hAnsiTheme="minorHAnsi" w:cstheme="minorHAnsi"/>
            <w:spacing w:val="-2"/>
            <w:sz w:val="22"/>
            <w:szCs w:val="22"/>
          </w:rPr>
          <w:t>.</w:t>
        </w:r>
        <w:r w:rsidRPr="0055477A">
          <w:rPr>
            <w:rFonts w:asciiTheme="minorHAnsi" w:eastAsia="Cambria" w:hAnsiTheme="minorHAnsi" w:cstheme="minorHAnsi"/>
            <w:spacing w:val="1"/>
            <w:sz w:val="22"/>
            <w:szCs w:val="22"/>
          </w:rPr>
          <w:t>c</w:t>
        </w:r>
        <w:r w:rsidRPr="0055477A">
          <w:rPr>
            <w:rFonts w:asciiTheme="minorHAnsi" w:eastAsia="Cambria" w:hAnsiTheme="minorHAnsi" w:cstheme="minorHAnsi"/>
            <w:spacing w:val="-2"/>
            <w:sz w:val="22"/>
            <w:szCs w:val="22"/>
          </w:rPr>
          <w:t>o</w:t>
        </w:r>
        <w:r w:rsidRPr="0055477A">
          <w:rPr>
            <w:rFonts w:asciiTheme="minorHAnsi" w:eastAsia="Cambria" w:hAnsiTheme="minorHAnsi" w:cstheme="minorHAnsi"/>
            <w:spacing w:val="1"/>
            <w:sz w:val="22"/>
            <w:szCs w:val="22"/>
          </w:rPr>
          <w:t>m</w:t>
        </w:r>
        <w:r w:rsidRPr="0055477A">
          <w:rPr>
            <w:rFonts w:asciiTheme="minorHAnsi" w:eastAsia="Cambria" w:hAnsiTheme="minorHAnsi" w:cstheme="minorHAnsi"/>
            <w:spacing w:val="-3"/>
            <w:sz w:val="22"/>
            <w:szCs w:val="22"/>
          </w:rPr>
          <w:t>/</w:t>
        </w:r>
        <w:r w:rsidRPr="0055477A">
          <w:rPr>
            <w:rFonts w:asciiTheme="minorHAnsi" w:eastAsia="Cambria" w:hAnsiTheme="minorHAnsi" w:cstheme="minorHAnsi"/>
            <w:spacing w:val="2"/>
            <w:sz w:val="22"/>
            <w:szCs w:val="22"/>
          </w:rPr>
          <w:t>w</w:t>
        </w:r>
        <w:r w:rsidRPr="0055477A">
          <w:rPr>
            <w:rFonts w:asciiTheme="minorHAnsi" w:eastAsia="Cambria" w:hAnsiTheme="minorHAnsi" w:cstheme="minorHAnsi"/>
            <w:sz w:val="22"/>
            <w:szCs w:val="22"/>
          </w:rPr>
          <w:t>a</w:t>
        </w:r>
        <w:r w:rsidRPr="0055477A">
          <w:rPr>
            <w:rFonts w:asciiTheme="minorHAnsi" w:eastAsia="Cambria" w:hAnsiTheme="minorHAnsi" w:cstheme="minorHAnsi"/>
            <w:spacing w:val="-3"/>
            <w:sz w:val="22"/>
            <w:szCs w:val="22"/>
          </w:rPr>
          <w:t>t</w:t>
        </w:r>
        <w:r w:rsidRPr="0055477A">
          <w:rPr>
            <w:rFonts w:asciiTheme="minorHAnsi" w:eastAsia="Cambria" w:hAnsiTheme="minorHAnsi" w:cstheme="minorHAnsi"/>
            <w:spacing w:val="1"/>
            <w:sz w:val="22"/>
            <w:szCs w:val="22"/>
          </w:rPr>
          <w:t>c</w:t>
        </w:r>
        <w:r w:rsidRPr="0055477A">
          <w:rPr>
            <w:rFonts w:asciiTheme="minorHAnsi" w:eastAsia="Cambria" w:hAnsiTheme="minorHAnsi" w:cstheme="minorHAnsi"/>
            <w:spacing w:val="-2"/>
            <w:sz w:val="22"/>
            <w:szCs w:val="22"/>
          </w:rPr>
          <w:t>h</w:t>
        </w:r>
      </w:hyperlink>
      <w:r w:rsidRPr="0055477A">
        <w:rPr>
          <w:rFonts w:asciiTheme="minorHAnsi" w:eastAsia="Cambria" w:hAnsiTheme="minorHAnsi" w:cstheme="minorHAnsi"/>
          <w:sz w:val="22"/>
          <w:szCs w:val="22"/>
        </w:rPr>
        <w:t>?v=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X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zP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Y&amp;</w:t>
      </w:r>
      <w:r w:rsidRPr="0055477A">
        <w:rPr>
          <w:rFonts w:asciiTheme="minorHAnsi" w:eastAsia="Cambria" w:hAnsiTheme="minorHAnsi" w:cstheme="minorHAnsi"/>
          <w:sz w:val="22"/>
          <w:szCs w:val="22"/>
        </w:rPr>
        <w:t>fe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ure=y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ou</w:t>
      </w:r>
      <w:r w:rsidRPr="0055477A">
        <w:rPr>
          <w:rFonts w:asciiTheme="minorHAnsi" w:eastAsia="Cambria" w:hAnsiTheme="minorHAnsi" w:cstheme="minorHAnsi"/>
          <w:sz w:val="22"/>
          <w:szCs w:val="22"/>
        </w:rPr>
        <w:t>tu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18272570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0D3E586" w14:textId="77777777" w:rsidR="003526F3" w:rsidRPr="0055477A" w:rsidRDefault="00E73B0A" w:rsidP="0055477A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 xml:space="preserve">   </w:t>
      </w:r>
      <w:r w:rsidRPr="0055477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ok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evi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w:   </w:t>
      </w:r>
      <w:r w:rsidRPr="0055477A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plete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de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 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ad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: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to Sel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4C19031F" w14:textId="77777777" w:rsidR="003526F3" w:rsidRPr="0055477A" w:rsidRDefault="00E73B0A" w:rsidP="0055477A">
      <w:pPr>
        <w:spacing w:before="1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et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T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re.</w:t>
      </w:r>
      <w:r w:rsidRPr="0055477A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In</w:t>
      </w:r>
      <w:r w:rsidRPr="0055477A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Ca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di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Lib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J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tober</w:t>
      </w:r>
    </w:p>
    <w:p w14:paraId="76999400" w14:textId="77777777" w:rsidR="003526F3" w:rsidRPr="0055477A" w:rsidRDefault="00E73B0A" w:rsidP="0055477A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199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:</w:t>
      </w:r>
      <w:r w:rsidRPr="0055477A">
        <w:rPr>
          <w:rFonts w:asciiTheme="minorHAnsi" w:eastAsia="Cambria" w:hAnsiTheme="minorHAnsi" w:cstheme="minorHAnsi"/>
          <w:sz w:val="22"/>
          <w:szCs w:val="22"/>
        </w:rPr>
        <w:t>4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1.</w:t>
      </w:r>
    </w:p>
    <w:p w14:paraId="7CCFB8BC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7EF0480" w14:textId="77777777" w:rsidR="003526F3" w:rsidRPr="0055477A" w:rsidRDefault="00E73B0A" w:rsidP="0055477A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 xml:space="preserve">   </w:t>
      </w:r>
      <w:r w:rsidRPr="0055477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ok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evi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w:   </w:t>
      </w:r>
      <w:r w:rsidRPr="0055477A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ROM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ea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wor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ks</w:t>
      </w:r>
      <w:r w:rsidRPr="0055477A">
        <w:rPr>
          <w:rFonts w:asciiTheme="minorHAnsi" w:eastAsia="Cambria" w:hAnsiTheme="minorHAnsi" w:cstheme="minorHAnsi"/>
          <w:sz w:val="22"/>
          <w:szCs w:val="22"/>
        </w:rPr>
        <w:t>: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'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de.  In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Ca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di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Lib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y</w:t>
      </w:r>
    </w:p>
    <w:p w14:paraId="378C743F" w14:textId="77777777" w:rsidR="003526F3" w:rsidRPr="0055477A" w:rsidRDefault="00E73B0A" w:rsidP="0055477A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J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, De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z w:val="22"/>
          <w:szCs w:val="22"/>
        </w:rPr>
        <w:t>99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z w:val="22"/>
          <w:szCs w:val="22"/>
        </w:rPr>
        <w:t>: 43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5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36.</w:t>
      </w:r>
    </w:p>
    <w:p w14:paraId="2254753F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D22BBFE" w14:textId="77777777" w:rsidR="003526F3" w:rsidRPr="0055477A" w:rsidRDefault="00E73B0A" w:rsidP="0055477A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 xml:space="preserve">   </w:t>
      </w:r>
      <w:r w:rsidRPr="0055477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ok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evi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w:   </w:t>
      </w:r>
      <w:r w:rsidRPr="0055477A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pe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s of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ut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on.</w:t>
      </w:r>
      <w:r w:rsidRPr="0055477A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Ca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di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Lib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y J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,</w:t>
      </w:r>
    </w:p>
    <w:p w14:paraId="5892CB66" w14:textId="77777777" w:rsidR="003526F3" w:rsidRPr="0055477A" w:rsidRDefault="00E73B0A" w:rsidP="0055477A">
      <w:pPr>
        <w:spacing w:before="2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 199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z w:val="22"/>
          <w:szCs w:val="22"/>
        </w:rPr>
        <w:t>: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z w:val="22"/>
          <w:szCs w:val="22"/>
        </w:rPr>
        <w:t>4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3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44.</w:t>
      </w:r>
    </w:p>
    <w:p w14:paraId="1291F6E0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4B8BBA8" w14:textId="77777777" w:rsidR="003526F3" w:rsidRPr="0055477A" w:rsidRDefault="00E73B0A" w:rsidP="0055477A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 xml:space="preserve">   </w:t>
      </w:r>
      <w:r w:rsidRPr="0055477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ok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evi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w:   </w:t>
      </w:r>
      <w:r w:rsidRPr="0055477A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Bi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rap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al Co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pa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on.</w:t>
      </w:r>
      <w:r w:rsidRPr="0055477A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Ca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di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Lib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y J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ugu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3E03CC10" w14:textId="77777777" w:rsidR="003526F3" w:rsidRPr="0055477A" w:rsidRDefault="00E73B0A" w:rsidP="0055477A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199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: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287.</w:t>
      </w:r>
    </w:p>
    <w:p w14:paraId="32B845D9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25C6CF9" w14:textId="77777777" w:rsidR="003526F3" w:rsidRPr="0055477A" w:rsidRDefault="00E73B0A" w:rsidP="0055477A">
      <w:pPr>
        <w:tabs>
          <w:tab w:val="left" w:pos="820"/>
        </w:tabs>
        <w:ind w:left="820" w:right="74" w:hanging="360"/>
        <w:rPr>
          <w:rFonts w:asciiTheme="minorHAnsi" w:eastAsia="Cambria" w:hAnsiTheme="minorHAnsi" w:cstheme="minorHAnsi"/>
          <w:sz w:val="22"/>
          <w:szCs w:val="22"/>
        </w:rPr>
        <w:sectPr w:rsidR="003526F3" w:rsidRPr="0055477A">
          <w:pgSz w:w="12240" w:h="15840"/>
          <w:pgMar w:top="1640" w:right="1700" w:bottom="280" w:left="1700" w:header="1446" w:footer="968" w:gutter="0"/>
          <w:cols w:space="720"/>
        </w:sectPr>
      </w:pPr>
      <w:r w:rsidRPr="0055477A">
        <w:rPr>
          <w:rFonts w:asciiTheme="minorHAnsi" w:hAnsiTheme="minorHAnsi" w:cstheme="minorHAnsi"/>
          <w:sz w:val="22"/>
          <w:szCs w:val="22"/>
        </w:rPr>
        <w:tab/>
      </w:r>
      <w:r w:rsidRPr="0055477A">
        <w:rPr>
          <w:rFonts w:asciiTheme="minorHAnsi" w:eastAsia="Cambria" w:hAnsiTheme="minorHAnsi" w:cstheme="minorHAnsi"/>
          <w:sz w:val="22"/>
          <w:szCs w:val="22"/>
        </w:rPr>
        <w:t>"Cra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he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: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pt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cd-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m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ru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z w:val="22"/>
          <w:szCs w:val="22"/>
        </w:rPr>
        <w:t>"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Ca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di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OM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New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. 7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. 6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19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93</w:t>
      </w:r>
      <w:r w:rsidRPr="0055477A">
        <w:rPr>
          <w:rFonts w:asciiTheme="minorHAnsi" w:eastAsia="Cambria" w:hAnsiTheme="minorHAnsi" w:cstheme="minorHAnsi"/>
          <w:sz w:val="22"/>
          <w:szCs w:val="22"/>
        </w:rPr>
        <w:t>: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1-</w:t>
      </w:r>
      <w:r w:rsidRPr="0055477A">
        <w:rPr>
          <w:rFonts w:asciiTheme="minorHAnsi" w:eastAsia="Cambria" w:hAnsiTheme="minorHAnsi" w:cstheme="minorHAnsi"/>
          <w:sz w:val="22"/>
          <w:szCs w:val="22"/>
        </w:rPr>
        <w:t>3</w:t>
      </w:r>
    </w:p>
    <w:p w14:paraId="0ECD6FD1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A4752DB" w14:textId="77777777" w:rsidR="003526F3" w:rsidRPr="0055477A" w:rsidRDefault="00E73B0A" w:rsidP="0055477A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EREN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ERS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TI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1D4282AA" w14:textId="77777777" w:rsidR="003526F3" w:rsidRPr="0055477A" w:rsidRDefault="003526F3" w:rsidP="0055477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B9B64D7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33783E9C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2706AA7C" w14:textId="77777777" w:rsidR="003526F3" w:rsidRPr="0055477A" w:rsidRDefault="00E73B0A" w:rsidP="0055477A">
      <w:pPr>
        <w:tabs>
          <w:tab w:val="left" w:pos="820"/>
        </w:tabs>
        <w:ind w:left="820" w:right="77" w:hanging="3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ab/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on.</w:t>
      </w:r>
      <w:r w:rsidRPr="0055477A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Mining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ce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ta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to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id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ets –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ho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ne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sc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hoo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ug de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ep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into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ts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NES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ts to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ess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ese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ch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va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ue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f 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ce</w:t>
      </w:r>
      <w:r w:rsidRPr="0055477A">
        <w:rPr>
          <w:rFonts w:asciiTheme="minorHAnsi" w:eastAsia="Cambria" w:hAnsiTheme="minorHAnsi" w:cstheme="minorHAnsi"/>
          <w:i/>
          <w:spacing w:val="4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.  Cat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e Davi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(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>ork)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55477A">
        <w:rPr>
          <w:rFonts w:asciiTheme="minorHAnsi" w:eastAsia="Cambria" w:hAnsiTheme="minorHAnsi" w:cstheme="minorHAnsi"/>
          <w:sz w:val="22"/>
          <w:szCs w:val="22"/>
        </w:rPr>
        <w:t>aron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upton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(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). </w:t>
      </w:r>
      <w:r w:rsidRPr="0055477A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Ass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Confe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enc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: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 Ef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able,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al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lo</w:t>
      </w:r>
      <w:r w:rsidRPr="0055477A">
        <w:rPr>
          <w:rFonts w:asciiTheme="minorHAnsi" w:eastAsia="Cambria" w:hAnsiTheme="minorHAnsi" w:cstheme="minorHAnsi"/>
          <w:sz w:val="22"/>
          <w:szCs w:val="22"/>
        </w:rPr>
        <w:t>tte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e,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a.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tober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31,</w:t>
      </w:r>
    </w:p>
    <w:p w14:paraId="45C71949" w14:textId="77777777" w:rsidR="003526F3" w:rsidRPr="0055477A" w:rsidRDefault="00E73B0A" w:rsidP="0055477A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2012.</w:t>
      </w:r>
    </w:p>
    <w:p w14:paraId="0221CEE1" w14:textId="77777777" w:rsidR="003526F3" w:rsidRPr="0055477A" w:rsidRDefault="003526F3" w:rsidP="0055477A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60A3A8B" w14:textId="77777777" w:rsidR="003526F3" w:rsidRPr="0055477A" w:rsidRDefault="00E73B0A" w:rsidP="0055477A">
      <w:pPr>
        <w:tabs>
          <w:tab w:val="left" w:pos="820"/>
        </w:tabs>
        <w:ind w:left="820" w:right="85" w:hanging="3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ab/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on.</w:t>
      </w:r>
      <w:r w:rsidRPr="0055477A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Me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ur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ing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f Licen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ed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El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nic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ces: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ts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f t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ec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nd 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ter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f t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NES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L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ib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ies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urv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ey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Sc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ho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tal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nd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ces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r t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nt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io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cil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f 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sity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ies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>(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)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i/>
          <w:spacing w:val="47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Dana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4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55477A">
        <w:rPr>
          <w:rFonts w:asciiTheme="minorHAnsi" w:eastAsia="Cambria" w:hAnsiTheme="minorHAnsi" w:cstheme="minorHAnsi"/>
          <w:sz w:val="22"/>
          <w:szCs w:val="22"/>
        </w:rPr>
        <w:t>OC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),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e Davi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(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>ork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)</w:t>
      </w:r>
      <w:r w:rsidRPr="0055477A">
        <w:rPr>
          <w:rFonts w:asciiTheme="minorHAnsi" w:eastAsia="Cambria" w:hAnsiTheme="minorHAnsi" w:cstheme="minorHAnsi"/>
          <w:sz w:val="22"/>
          <w:szCs w:val="22"/>
        </w:rPr>
        <w:t>, Mar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dou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),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T</w:t>
      </w:r>
      <w:r w:rsidRPr="0055477A">
        <w:rPr>
          <w:rFonts w:asciiTheme="minorHAnsi" w:eastAsia="Cambria" w:hAnsiTheme="minorHAnsi" w:cstheme="minorHAnsi"/>
          <w:sz w:val="22"/>
          <w:szCs w:val="22"/>
        </w:rPr>
        <w:t>erry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um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(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ons). </w:t>
      </w:r>
      <w:r w:rsidRPr="0055477A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9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or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th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 Inter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l Con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eren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 on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fo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 Me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s and</w:t>
      </w:r>
    </w:p>
    <w:p w14:paraId="3174D82A" w14:textId="77777777" w:rsidR="003526F3" w:rsidRPr="0055477A" w:rsidRDefault="00E73B0A" w:rsidP="0055477A">
      <w:pPr>
        <w:spacing w:before="1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Info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>ork,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rk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ug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23,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z w:val="22"/>
          <w:szCs w:val="22"/>
        </w:rPr>
        <w:t>011.</w:t>
      </w:r>
    </w:p>
    <w:p w14:paraId="6A95A2CA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9930FEE" w14:textId="77777777" w:rsidR="003526F3" w:rsidRPr="0055477A" w:rsidRDefault="00E73B0A" w:rsidP="0055477A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 xml:space="preserve">   </w:t>
      </w:r>
      <w:r w:rsidRPr="0055477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on. 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Le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f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Fa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: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C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i/>
          <w:spacing w:val="-4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j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t.</w:t>
      </w:r>
      <w:r w:rsidRPr="0055477A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. Hora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a.</w:t>
      </w:r>
    </w:p>
    <w:p w14:paraId="69D6CA31" w14:textId="77777777" w:rsidR="003526F3" w:rsidRPr="0055477A" w:rsidRDefault="00E73B0A" w:rsidP="0055477A">
      <w:pPr>
        <w:ind w:left="868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q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tute,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e,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re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on.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16</w:t>
      </w:r>
      <w:r w:rsidRPr="0055477A">
        <w:rPr>
          <w:rFonts w:asciiTheme="minorHAnsi" w:eastAsia="Cambria" w:hAnsiTheme="minorHAnsi" w:cstheme="minorHAnsi"/>
          <w:sz w:val="22"/>
          <w:szCs w:val="22"/>
        </w:rPr>
        <w:t>, 2011.</w:t>
      </w:r>
    </w:p>
    <w:p w14:paraId="7017A47F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60E8F27" w14:textId="77777777" w:rsidR="003526F3" w:rsidRPr="0055477A" w:rsidRDefault="00E73B0A" w:rsidP="0055477A">
      <w:pPr>
        <w:tabs>
          <w:tab w:val="left" w:pos="820"/>
        </w:tabs>
        <w:ind w:left="820" w:right="103" w:hanging="3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ab/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unch and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55477A">
        <w:rPr>
          <w:rFonts w:asciiTheme="minorHAnsi" w:eastAsia="Cambria" w:hAnsiTheme="minorHAnsi" w:cstheme="minorHAnsi"/>
          <w:sz w:val="22"/>
          <w:szCs w:val="22"/>
        </w:rPr>
        <w:t>earn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eren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e.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Sc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ho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ese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ch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in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ma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nities: 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w 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ig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tal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ll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ns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ng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ese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ch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is 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ne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eb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ary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20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11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e of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hree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anel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7969E1E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83C9B4C" w14:textId="77777777" w:rsidR="003526F3" w:rsidRPr="0055477A" w:rsidRDefault="00E73B0A" w:rsidP="0055477A">
      <w:pPr>
        <w:tabs>
          <w:tab w:val="left" w:pos="740"/>
        </w:tabs>
        <w:ind w:left="744" w:right="318" w:hanging="3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ab/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on.</w:t>
      </w:r>
      <w:r w:rsidRPr="0055477A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Me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ur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ing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f Licen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ed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El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nic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ces: </w:t>
      </w:r>
      <w:r w:rsidRPr="0055477A">
        <w:rPr>
          <w:rFonts w:asciiTheme="minorHAnsi" w:eastAsia="Cambria" w:hAnsiTheme="minorHAnsi" w:cstheme="minorHAnsi"/>
          <w:i/>
          <w:spacing w:val="4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nd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ter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f t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NES®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Lib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ies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ey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Sc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ho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tal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nd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ces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nt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io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cil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ni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ersity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ies. </w:t>
      </w:r>
      <w:r w:rsidRPr="0055477A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onfere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alt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ore,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ober,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10</w:t>
      </w:r>
    </w:p>
    <w:p w14:paraId="081E8782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64131FD" w14:textId="77777777" w:rsidR="003526F3" w:rsidRPr="0055477A" w:rsidRDefault="00E73B0A" w:rsidP="0055477A">
      <w:pPr>
        <w:ind w:left="384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 xml:space="preserve">   </w:t>
      </w:r>
      <w:r w:rsidRPr="0055477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on.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ec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ing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th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ts: 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xp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ing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ml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ss 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iv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ntent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to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</w:t>
      </w:r>
    </w:p>
    <w:p w14:paraId="5E276D62" w14:textId="77777777" w:rsidR="003526F3" w:rsidRPr="0055477A" w:rsidRDefault="00E73B0A" w:rsidP="0055477A">
      <w:pPr>
        <w:spacing w:before="1"/>
        <w:ind w:left="744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ese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th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M.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. IF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atel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Mee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55477A">
        <w:rPr>
          <w:rFonts w:asciiTheme="minorHAnsi" w:eastAsia="Cambria" w:hAnsiTheme="minorHAnsi" w:cstheme="minorHAnsi"/>
          <w:sz w:val="22"/>
          <w:szCs w:val="22"/>
        </w:rPr>
        <w:t>, Bo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on,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ug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299C2477" w14:textId="77777777" w:rsidR="003526F3" w:rsidRPr="0055477A" w:rsidRDefault="00E73B0A" w:rsidP="0055477A">
      <w:pPr>
        <w:ind w:left="744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2008.</w:t>
      </w:r>
    </w:p>
    <w:p w14:paraId="662FB73B" w14:textId="77777777" w:rsidR="003526F3" w:rsidRPr="0055477A" w:rsidRDefault="003526F3" w:rsidP="0055477A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F952FA5" w14:textId="77777777" w:rsidR="003526F3" w:rsidRPr="0055477A" w:rsidRDefault="00E73B0A" w:rsidP="0055477A">
      <w:pPr>
        <w:ind w:left="384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 xml:space="preserve">   </w:t>
      </w:r>
      <w:r w:rsidRPr="0055477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: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Ma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na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ging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fl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w 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ues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m Acquis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to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Ca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ta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lo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gu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.</w:t>
      </w:r>
    </w:p>
    <w:p w14:paraId="2951A549" w14:textId="77777777" w:rsidR="003526F3" w:rsidRPr="0055477A" w:rsidRDefault="00E73B0A" w:rsidP="0055477A">
      <w:pPr>
        <w:spacing w:before="1"/>
        <w:ind w:left="744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th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N.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all and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. Ca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ad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55477A">
        <w:rPr>
          <w:rFonts w:asciiTheme="minorHAnsi" w:eastAsia="Cambria" w:hAnsiTheme="minorHAnsi" w:cstheme="minorHAnsi"/>
          <w:sz w:val="22"/>
          <w:szCs w:val="22"/>
        </w:rPr>
        <w:t>une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z w:val="22"/>
          <w:szCs w:val="22"/>
        </w:rPr>
        <w:t>008.</w:t>
      </w:r>
    </w:p>
    <w:p w14:paraId="3C3E9AEA" w14:textId="77777777" w:rsidR="003526F3" w:rsidRPr="0055477A" w:rsidRDefault="003526F3" w:rsidP="0055477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8C9E217" w14:textId="77777777" w:rsidR="003526F3" w:rsidRPr="0055477A" w:rsidRDefault="00E73B0A" w:rsidP="0055477A">
      <w:pPr>
        <w:ind w:left="384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 xml:space="preserve">   </w:t>
      </w:r>
      <w:r w:rsidRPr="0055477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on.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Ma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na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ging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nd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idi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cess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to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re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ces.</w:t>
      </w:r>
      <w:r w:rsidRPr="0055477A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</w:p>
    <w:p w14:paraId="03F37974" w14:textId="77777777" w:rsidR="003526F3" w:rsidRPr="0055477A" w:rsidRDefault="00E73B0A" w:rsidP="0055477A">
      <w:pPr>
        <w:spacing w:before="42"/>
        <w:ind w:left="744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z w:val="22"/>
          <w:szCs w:val="22"/>
        </w:rPr>
        <w:t>Ca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ad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aw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onfere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LL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/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– Ca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tal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z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</w:p>
    <w:p w14:paraId="2E871C9A" w14:textId="77777777" w:rsidR="003526F3" w:rsidRPr="0055477A" w:rsidRDefault="00E73B0A" w:rsidP="0055477A">
      <w:pPr>
        <w:spacing w:before="42"/>
        <w:ind w:left="744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e, May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8,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2007.</w:t>
      </w:r>
    </w:p>
    <w:p w14:paraId="10610209" w14:textId="77777777" w:rsidR="003526F3" w:rsidRPr="0055477A" w:rsidRDefault="003526F3" w:rsidP="0055477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497CEAF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7EE11159" w14:textId="77777777" w:rsidR="003526F3" w:rsidRPr="0055477A" w:rsidRDefault="00E73B0A" w:rsidP="0055477A">
      <w:pPr>
        <w:tabs>
          <w:tab w:val="left" w:pos="740"/>
        </w:tabs>
        <w:ind w:left="744" w:right="221" w:hanging="360"/>
        <w:rPr>
          <w:rFonts w:asciiTheme="minorHAnsi" w:eastAsia="Cambria" w:hAnsiTheme="minorHAnsi" w:cstheme="minorHAnsi"/>
          <w:sz w:val="22"/>
          <w:szCs w:val="22"/>
        </w:rPr>
        <w:sectPr w:rsidR="003526F3" w:rsidRPr="0055477A">
          <w:pgSz w:w="12240" w:h="15840"/>
          <w:pgMar w:top="1640" w:right="1680" w:bottom="280" w:left="1700" w:header="1446" w:footer="968" w:gutter="0"/>
          <w:cols w:space="720"/>
        </w:sectPr>
      </w:pPr>
      <w:r w:rsidRPr="0055477A">
        <w:rPr>
          <w:rFonts w:asciiTheme="minorHAnsi" w:hAnsiTheme="minorHAnsi" w:cstheme="minorHAnsi"/>
          <w:sz w:val="22"/>
          <w:szCs w:val="22"/>
        </w:rPr>
        <w:tab/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unch and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55477A">
        <w:rPr>
          <w:rFonts w:asciiTheme="minorHAnsi" w:eastAsia="Cambria" w:hAnsiTheme="minorHAnsi" w:cstheme="minorHAnsi"/>
          <w:sz w:val="22"/>
          <w:szCs w:val="22"/>
        </w:rPr>
        <w:t>earn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harl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onfe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enc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ov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10,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2006.</w:t>
      </w:r>
      <w:r w:rsidRPr="0055477A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ive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Th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em</w:t>
      </w:r>
      <w:r w:rsidRPr="0055477A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Th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ey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ng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: 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de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ify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ng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Lib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nd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 xml:space="preserve">ser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Wa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nd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Needs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ur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ha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ing Eb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oo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ks.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h.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. Ro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l.</w:t>
      </w:r>
    </w:p>
    <w:p w14:paraId="1B637440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16F8AE6" w14:textId="77777777" w:rsidR="003526F3" w:rsidRPr="0055477A" w:rsidRDefault="00E73B0A" w:rsidP="0055477A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RO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AL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TI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3F30769E" w14:textId="77777777" w:rsidR="003526F3" w:rsidRPr="0055477A" w:rsidRDefault="003526F3" w:rsidP="0055477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14355CD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4F3F8179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5256DD4A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Wor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P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ro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fes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io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al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ciatio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69745405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EC8327D" w14:textId="77777777" w:rsidR="003526F3" w:rsidRPr="0055477A" w:rsidRDefault="00E73B0A" w:rsidP="0055477A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 xml:space="preserve">   </w:t>
      </w:r>
      <w:r w:rsidRPr="0055477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Ed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tor, 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i/>
          <w:spacing w:val="-3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LA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Ma</w:t>
      </w:r>
      <w:r w:rsidRPr="0055477A">
        <w:rPr>
          <w:rFonts w:asciiTheme="minorHAnsi" w:eastAsia="Cambria" w:hAnsiTheme="minorHAnsi" w:cstheme="minorHAnsi"/>
          <w:i/>
          <w:spacing w:val="-1"/>
          <w:sz w:val="22"/>
          <w:szCs w:val="22"/>
        </w:rPr>
        <w:t>gaz</w:t>
      </w:r>
      <w:r w:rsidRPr="0055477A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i/>
          <w:sz w:val="22"/>
          <w:szCs w:val="22"/>
        </w:rPr>
        <w:t>ne</w:t>
      </w:r>
      <w:r w:rsidRPr="0055477A">
        <w:rPr>
          <w:rFonts w:asciiTheme="minorHAnsi" w:eastAsia="Cambria" w:hAnsiTheme="minorHAnsi" w:cstheme="minorHAnsi"/>
          <w:sz w:val="22"/>
          <w:szCs w:val="22"/>
        </w:rPr>
        <w:t>. 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&amp;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oll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. 2008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– 2010</w:t>
      </w:r>
    </w:p>
    <w:p w14:paraId="5145A3C0" w14:textId="77777777" w:rsidR="003526F3" w:rsidRPr="0055477A" w:rsidRDefault="00E73B0A" w:rsidP="0055477A">
      <w:pPr>
        <w:spacing w:before="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 xml:space="preserve">   </w:t>
      </w:r>
      <w:r w:rsidRPr="0055477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un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llo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lar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 In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. 19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55477A">
        <w:rPr>
          <w:rFonts w:asciiTheme="minorHAnsi" w:eastAsia="Cambria" w:hAnsiTheme="minorHAnsi" w:cstheme="minorHAnsi"/>
          <w:sz w:val="22"/>
          <w:szCs w:val="22"/>
        </w:rPr>
        <w:t>3.</w:t>
      </w:r>
    </w:p>
    <w:p w14:paraId="77A7DB62" w14:textId="77777777" w:rsidR="003526F3" w:rsidRPr="0055477A" w:rsidRDefault="00E73B0A" w:rsidP="0055477A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 xml:space="preserve">   </w:t>
      </w:r>
      <w:r w:rsidRPr="0055477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 the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fere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 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m 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ttee,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z w:val="22"/>
          <w:szCs w:val="22"/>
        </w:rPr>
        <w:t>990.</w:t>
      </w:r>
    </w:p>
    <w:p w14:paraId="7D98283F" w14:textId="77777777" w:rsidR="003526F3" w:rsidRPr="0055477A" w:rsidRDefault="003526F3" w:rsidP="0055477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14CFD96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11A93159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22D6CC3F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z w:val="22"/>
          <w:szCs w:val="22"/>
        </w:rPr>
        <w:t>TEA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TIES</w:t>
      </w:r>
    </w:p>
    <w:p w14:paraId="2566471C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FC2B5D1" w14:textId="77777777" w:rsidR="003526F3" w:rsidRPr="0055477A" w:rsidRDefault="00E73B0A" w:rsidP="0055477A">
      <w:pPr>
        <w:ind w:left="384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 xml:space="preserve">   </w:t>
      </w:r>
      <w:r w:rsidRPr="0055477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tor,</w:t>
      </w:r>
      <w:r w:rsidRPr="0055477A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fere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 II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e, M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llege,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Lib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, 19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55477A">
        <w:rPr>
          <w:rFonts w:asciiTheme="minorHAnsi" w:eastAsia="Cambria" w:hAnsiTheme="minorHAnsi" w:cstheme="minorHAnsi"/>
          <w:sz w:val="22"/>
          <w:szCs w:val="22"/>
        </w:rPr>
        <w:t>0,</w:t>
      </w:r>
    </w:p>
    <w:p w14:paraId="4BC5F90D" w14:textId="77777777" w:rsidR="003526F3" w:rsidRPr="0055477A" w:rsidRDefault="00E73B0A" w:rsidP="0055477A">
      <w:pPr>
        <w:ind w:left="744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1991, 1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55477A">
        <w:rPr>
          <w:rFonts w:asciiTheme="minorHAnsi" w:eastAsia="Cambria" w:hAnsiTheme="minorHAnsi" w:cstheme="minorHAnsi"/>
          <w:sz w:val="22"/>
          <w:szCs w:val="22"/>
        </w:rPr>
        <w:t>92.</w:t>
      </w:r>
    </w:p>
    <w:p w14:paraId="04F057AB" w14:textId="77777777" w:rsidR="003526F3" w:rsidRPr="0055477A" w:rsidRDefault="003526F3" w:rsidP="0055477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35FFCD6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64735CAE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38B76F3B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IO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(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 xml:space="preserve">TED 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)</w:t>
      </w:r>
    </w:p>
    <w:p w14:paraId="7032F31D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DA580B7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C</w:t>
      </w:r>
      <w:r w:rsidRPr="0055477A">
        <w:rPr>
          <w:rFonts w:asciiTheme="minorHAnsi" w:eastAsia="Cambria" w:hAnsiTheme="minorHAnsi" w:cstheme="minorHAnsi"/>
          <w:sz w:val="22"/>
          <w:szCs w:val="22"/>
        </w:rPr>
        <w:t>onfer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e, 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ortu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on.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uelph,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7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z w:val="22"/>
          <w:szCs w:val="22"/>
        </w:rPr>
        <w:t>9,</w:t>
      </w:r>
    </w:p>
    <w:p w14:paraId="0147DCF4" w14:textId="77777777" w:rsidR="003526F3" w:rsidRPr="0055477A" w:rsidRDefault="00E73B0A" w:rsidP="0055477A">
      <w:pPr>
        <w:spacing w:before="1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2012.</w:t>
      </w:r>
    </w:p>
    <w:p w14:paraId="3CF4227B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CDB981B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s 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alt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: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reat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H</w:t>
      </w:r>
      <w:r w:rsidRPr="0055477A">
        <w:rPr>
          <w:rFonts w:asciiTheme="minorHAnsi" w:eastAsia="Cambria" w:hAnsiTheme="minorHAnsi" w:cstheme="minorHAnsi"/>
          <w:sz w:val="22"/>
          <w:szCs w:val="22"/>
        </w:rPr>
        <w:t>eal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oyal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Y</w:t>
      </w:r>
      <w:r w:rsidRPr="0055477A">
        <w:rPr>
          <w:rFonts w:asciiTheme="minorHAnsi" w:eastAsia="Cambria" w:hAnsiTheme="minorHAnsi" w:cstheme="minorHAnsi"/>
          <w:sz w:val="22"/>
          <w:szCs w:val="22"/>
        </w:rPr>
        <w:t>ork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otel,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to. May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17,</w:t>
      </w:r>
    </w:p>
    <w:p w14:paraId="0F673DCC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2012.</w:t>
      </w:r>
    </w:p>
    <w:p w14:paraId="06BA6380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787D54E" w14:textId="77777777" w:rsidR="003526F3" w:rsidRPr="0055477A" w:rsidRDefault="00E73B0A" w:rsidP="0055477A">
      <w:pPr>
        <w:ind w:left="100" w:right="199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C</w:t>
      </w:r>
      <w:r w:rsidRPr="0055477A">
        <w:rPr>
          <w:rFonts w:asciiTheme="minorHAnsi" w:eastAsia="Cambria" w:hAnsiTheme="minorHAnsi" w:cstheme="minorHAnsi"/>
          <w:sz w:val="22"/>
          <w:szCs w:val="22"/>
        </w:rPr>
        <w:t>onfer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: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on.</w:t>
      </w:r>
      <w:r w:rsidRPr="0055477A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G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uelph. 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3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1,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J</w:t>
      </w:r>
      <w:r w:rsidRPr="0055477A">
        <w:rPr>
          <w:rFonts w:asciiTheme="minorHAnsi" w:eastAsia="Cambria" w:hAnsiTheme="minorHAnsi" w:cstheme="minorHAnsi"/>
          <w:sz w:val="22"/>
          <w:szCs w:val="22"/>
        </w:rPr>
        <w:t>une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1,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2011.</w:t>
      </w:r>
    </w:p>
    <w:p w14:paraId="710EE6D4" w14:textId="77777777" w:rsidR="003526F3" w:rsidRPr="0055477A" w:rsidRDefault="003526F3" w:rsidP="0055477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3BA3685" w14:textId="77777777" w:rsidR="003526F3" w:rsidRPr="0055477A" w:rsidRDefault="00E73B0A" w:rsidP="0055477A">
      <w:pPr>
        <w:ind w:left="100" w:right="3357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q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tute, </w:t>
      </w:r>
      <w:r w:rsidRPr="0055477A">
        <w:rPr>
          <w:rFonts w:asciiTheme="minorHAnsi" w:eastAsia="Cambria" w:hAnsiTheme="minorHAnsi" w:cstheme="minorHAnsi"/>
          <w:spacing w:val="-4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e,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re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on.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16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2011.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winter,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San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J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>, 2011</w:t>
      </w:r>
    </w:p>
    <w:p w14:paraId="79CA6E8B" w14:textId="77777777" w:rsidR="003526F3" w:rsidRPr="0055477A" w:rsidRDefault="00E73B0A" w:rsidP="0055477A">
      <w:pPr>
        <w:spacing w:before="2"/>
        <w:ind w:left="100" w:right="1043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OC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ate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ans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ov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2010.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Con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fe</w:t>
      </w:r>
      <w:r w:rsidRPr="0055477A">
        <w:rPr>
          <w:rFonts w:asciiTheme="minorHAnsi" w:eastAsia="Cambria" w:hAnsiTheme="minorHAnsi" w:cstheme="minorHAnsi"/>
          <w:sz w:val="22"/>
          <w:szCs w:val="22"/>
        </w:rPr>
        <w:t>re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e.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al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ore,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ober,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20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z w:val="22"/>
          <w:szCs w:val="22"/>
        </w:rPr>
        <w:t>0</w:t>
      </w:r>
    </w:p>
    <w:p w14:paraId="65FFCFB7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55477A">
        <w:rPr>
          <w:rFonts w:asciiTheme="minorHAnsi" w:eastAsia="Cambria" w:hAnsiTheme="minorHAnsi" w:cstheme="minorHAnsi"/>
          <w:sz w:val="22"/>
          <w:szCs w:val="22"/>
        </w:rPr>
        <w:t>pl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ons.</w:t>
      </w:r>
      <w:r w:rsidRPr="0055477A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55477A">
        <w:rPr>
          <w:rFonts w:asciiTheme="minorHAnsi" w:eastAsia="Cambria" w:hAnsiTheme="minorHAnsi" w:cstheme="minorHAnsi"/>
          <w:sz w:val="22"/>
          <w:szCs w:val="22"/>
        </w:rPr>
        <w:t>fo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d,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l,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z w:val="22"/>
          <w:szCs w:val="22"/>
        </w:rPr>
        <w:t>009</w:t>
      </w:r>
    </w:p>
    <w:p w14:paraId="21D09E30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B5150D5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IF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(I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onal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F</w:t>
      </w:r>
      <w:r w:rsidRPr="0055477A">
        <w:rPr>
          <w:rFonts w:asciiTheme="minorHAnsi" w:eastAsia="Cambria" w:hAnsiTheme="minorHAnsi" w:cstheme="minorHAnsi"/>
          <w:sz w:val="22"/>
          <w:szCs w:val="22"/>
        </w:rPr>
        <w:t>ed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ary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ons)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ell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e Mee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55477A">
        <w:rPr>
          <w:rFonts w:asciiTheme="minorHAnsi" w:eastAsia="Cambria" w:hAnsiTheme="minorHAnsi" w:cstheme="minorHAnsi"/>
          <w:sz w:val="22"/>
          <w:szCs w:val="22"/>
        </w:rPr>
        <w:t>. B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ug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5996DA76" w14:textId="77777777" w:rsidR="003526F3" w:rsidRPr="0055477A" w:rsidRDefault="00E73B0A" w:rsidP="0055477A">
      <w:pPr>
        <w:spacing w:before="1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2008</w:t>
      </w:r>
    </w:p>
    <w:p w14:paraId="0B47CDF7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CB54230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earning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ons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onf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re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e.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re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N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08</w:t>
      </w:r>
    </w:p>
    <w:p w14:paraId="30B913E4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73CCD3F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Ca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ad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on.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V</w:t>
      </w:r>
      <w:r w:rsidRPr="0055477A">
        <w:rPr>
          <w:rFonts w:asciiTheme="minorHAnsi" w:eastAsia="Cambria" w:hAnsiTheme="minorHAnsi" w:cstheme="minorHAnsi"/>
          <w:sz w:val="22"/>
          <w:szCs w:val="22"/>
        </w:rPr>
        <w:t>anc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uver,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C,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J</w:t>
      </w:r>
      <w:r w:rsidRPr="0055477A">
        <w:rPr>
          <w:rFonts w:asciiTheme="minorHAnsi" w:eastAsia="Cambria" w:hAnsiTheme="minorHAnsi" w:cstheme="minorHAnsi"/>
          <w:sz w:val="22"/>
          <w:szCs w:val="22"/>
        </w:rPr>
        <w:t>une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z w:val="22"/>
          <w:szCs w:val="22"/>
        </w:rPr>
        <w:t>008</w:t>
      </w:r>
    </w:p>
    <w:p w14:paraId="029AC54E" w14:textId="77777777" w:rsidR="003526F3" w:rsidRPr="0055477A" w:rsidRDefault="003526F3" w:rsidP="0055477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68FE588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on.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oronto,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eb.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20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8</w:t>
      </w:r>
    </w:p>
    <w:p w14:paraId="59653B9E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BAD097D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  <w:sectPr w:rsidR="003526F3" w:rsidRPr="0055477A">
          <w:pgSz w:w="12240" w:h="15840"/>
          <w:pgMar w:top="1640" w:right="1700" w:bottom="280" w:left="1700" w:header="1446" w:footer="968" w:gutter="0"/>
          <w:cols w:space="720"/>
        </w:sectPr>
      </w:pPr>
      <w:r w:rsidRPr="0055477A">
        <w:rPr>
          <w:rFonts w:asciiTheme="minorHAnsi" w:eastAsia="Cambria" w:hAnsiTheme="minorHAnsi" w:cstheme="minorHAnsi"/>
          <w:sz w:val="22"/>
          <w:szCs w:val="22"/>
        </w:rPr>
        <w:t>OC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ate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ans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55477A">
        <w:rPr>
          <w:rFonts w:asciiTheme="minorHAnsi" w:eastAsia="Cambria" w:hAnsiTheme="minorHAnsi" w:cstheme="minorHAnsi"/>
          <w:sz w:val="22"/>
          <w:szCs w:val="22"/>
        </w:rPr>
        <w:t>, Car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eton,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tt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a,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tober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7</w:t>
      </w:r>
    </w:p>
    <w:p w14:paraId="5851B695" w14:textId="77777777" w:rsidR="003526F3" w:rsidRPr="0055477A" w:rsidRDefault="00E73B0A" w:rsidP="0055477A">
      <w:pPr>
        <w:spacing w:before="77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lastRenderedPageBreak/>
        <w:t>A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55477A">
        <w:rPr>
          <w:rFonts w:asciiTheme="minorHAnsi" w:eastAsia="Cambria" w:hAnsiTheme="minorHAnsi" w:cstheme="minorHAnsi"/>
          <w:sz w:val="22"/>
          <w:szCs w:val="22"/>
        </w:rPr>
        <w:t>, W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55477A">
        <w:rPr>
          <w:rFonts w:asciiTheme="minorHAnsi" w:eastAsia="Cambria" w:hAnsiTheme="minorHAnsi" w:cstheme="minorHAnsi"/>
          <w:sz w:val="22"/>
          <w:szCs w:val="22"/>
        </w:rPr>
        <w:t>to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ober,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z w:val="22"/>
          <w:szCs w:val="22"/>
        </w:rPr>
        <w:t>007</w:t>
      </w:r>
    </w:p>
    <w:p w14:paraId="51D6587B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70D452C" w14:textId="77777777" w:rsidR="003526F3" w:rsidRPr="0055477A" w:rsidRDefault="00E73B0A" w:rsidP="0055477A">
      <w:pPr>
        <w:ind w:left="100" w:right="662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: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ad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ry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pment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N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ork.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anff,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20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7. Ca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ad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aw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onfere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e.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May</w:t>
      </w:r>
      <w:r w:rsidRPr="0055477A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8,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2007.</w:t>
      </w:r>
    </w:p>
    <w:p w14:paraId="43235E55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55477A">
        <w:rPr>
          <w:rFonts w:asciiTheme="minorHAnsi" w:eastAsia="Cambria" w:hAnsiTheme="minorHAnsi" w:cstheme="minorHAnsi"/>
          <w:sz w:val="22"/>
          <w:szCs w:val="22"/>
        </w:rPr>
        <w:t>pl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ons.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e,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8-</w:t>
      </w:r>
      <w:r w:rsidRPr="0055477A">
        <w:rPr>
          <w:rFonts w:asciiTheme="minorHAnsi" w:eastAsia="Cambria" w:hAnsiTheme="minorHAnsi" w:cstheme="minorHAnsi"/>
          <w:sz w:val="22"/>
          <w:szCs w:val="22"/>
        </w:rPr>
        <w:t>20,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20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7.</w:t>
      </w:r>
    </w:p>
    <w:p w14:paraId="3EE6C94E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6C59ACA" w14:textId="77777777" w:rsidR="003526F3" w:rsidRPr="0055477A" w:rsidRDefault="00E73B0A" w:rsidP="0055477A">
      <w:pPr>
        <w:ind w:left="100" w:right="2408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upe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eren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e. 20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07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eb.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4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2, 2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07. 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fe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enc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ove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z w:val="22"/>
          <w:szCs w:val="22"/>
        </w:rPr>
        <w:t>0, 20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6.</w:t>
      </w:r>
    </w:p>
    <w:p w14:paraId="55D00EF9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winter.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. 1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9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21,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2006.</w:t>
      </w:r>
    </w:p>
    <w:p w14:paraId="29DB4D43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D2FBEE8" w14:textId="77777777" w:rsidR="003526F3" w:rsidRPr="0055477A" w:rsidRDefault="00E73B0A" w:rsidP="0055477A">
      <w:pPr>
        <w:ind w:left="100" w:right="2606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onfe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e.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eb.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1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3,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006.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fere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e.</w:t>
      </w:r>
      <w:r w:rsidRPr="0055477A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ke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Dur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z w:val="22"/>
          <w:szCs w:val="22"/>
        </w:rPr>
        <w:t>C. Ju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e, 1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55477A">
        <w:rPr>
          <w:rFonts w:asciiTheme="minorHAnsi" w:eastAsia="Cambria" w:hAnsiTheme="minorHAnsi" w:cstheme="minorHAnsi"/>
          <w:sz w:val="22"/>
          <w:szCs w:val="22"/>
        </w:rPr>
        <w:t>93.</w:t>
      </w:r>
    </w:p>
    <w:p w14:paraId="0BBBB3A2" w14:textId="77777777" w:rsidR="003526F3" w:rsidRPr="0055477A" w:rsidRDefault="00E73B0A" w:rsidP="0055477A">
      <w:pPr>
        <w:spacing w:before="2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OC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fere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14,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15,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55477A">
        <w:rPr>
          <w:rFonts w:asciiTheme="minorHAnsi" w:eastAsia="Cambria" w:hAnsiTheme="minorHAnsi" w:cstheme="minorHAnsi"/>
          <w:sz w:val="22"/>
          <w:szCs w:val="22"/>
        </w:rPr>
        <w:t>9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4</w:t>
      </w:r>
      <w:r w:rsidRPr="0055477A">
        <w:rPr>
          <w:rFonts w:asciiTheme="minorHAnsi" w:eastAsia="Cambria" w:hAnsiTheme="minorHAnsi" w:cstheme="minorHAnsi"/>
          <w:sz w:val="22"/>
          <w:szCs w:val="22"/>
        </w:rPr>
        <w:t>;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eb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uary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2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1, </w:t>
      </w:r>
      <w:r w:rsidRPr="0055477A">
        <w:rPr>
          <w:rFonts w:asciiTheme="minorHAnsi" w:eastAsia="Cambria" w:hAnsiTheme="minorHAnsi" w:cstheme="minorHAnsi"/>
          <w:sz w:val="22"/>
          <w:szCs w:val="22"/>
        </w:rPr>
        <w:t>1992 (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anel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)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;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eb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uary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pacing w:val="5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z w:val="22"/>
          <w:szCs w:val="22"/>
        </w:rPr>
        <w:t>-</w:t>
      </w:r>
    </w:p>
    <w:p w14:paraId="3AE7102A" w14:textId="77777777" w:rsidR="003526F3" w:rsidRPr="0055477A" w:rsidRDefault="00E73B0A" w:rsidP="0055477A">
      <w:pPr>
        <w:spacing w:before="1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23, 199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;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 3, 19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8</w:t>
      </w:r>
      <w:r w:rsidRPr="0055477A">
        <w:rPr>
          <w:rFonts w:asciiTheme="minorHAnsi" w:eastAsia="Cambria" w:hAnsiTheme="minorHAnsi" w:cstheme="minorHAnsi"/>
          <w:sz w:val="22"/>
          <w:szCs w:val="22"/>
        </w:rPr>
        <w:t>9.</w:t>
      </w:r>
    </w:p>
    <w:p w14:paraId="4D63EB95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D51822F" w14:textId="77777777" w:rsidR="003526F3" w:rsidRPr="0055477A" w:rsidRDefault="00E73B0A" w:rsidP="0055477A">
      <w:pPr>
        <w:ind w:left="100" w:right="876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: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d Info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T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ol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(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).</w:t>
      </w:r>
      <w:r w:rsidRPr="0055477A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epte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16, 1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55477A">
        <w:rPr>
          <w:rFonts w:asciiTheme="minorHAnsi" w:eastAsia="Cambria" w:hAnsiTheme="minorHAnsi" w:cstheme="minorHAnsi"/>
          <w:sz w:val="22"/>
          <w:szCs w:val="22"/>
        </w:rPr>
        <w:t>92.</w:t>
      </w:r>
      <w:r w:rsidRPr="0055477A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er.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ry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winter.</w:t>
      </w:r>
      <w:r w:rsidRPr="0055477A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J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ary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z w:val="22"/>
          <w:szCs w:val="22"/>
        </w:rPr>
        <w:t>4 &amp;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15,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1991.</w:t>
      </w:r>
      <w:r w:rsidRPr="0055477A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o.</w:t>
      </w:r>
    </w:p>
    <w:p w14:paraId="0AFBEA64" w14:textId="77777777" w:rsidR="003526F3" w:rsidRPr="0055477A" w:rsidRDefault="003526F3" w:rsidP="0055477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D5BC355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44619F3F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70270807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246BF413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RO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AL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MEMB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RS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5C7F365F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755C091" w14:textId="77777777" w:rsidR="003526F3" w:rsidRPr="0055477A" w:rsidRDefault="00E73B0A" w:rsidP="0055477A">
      <w:pPr>
        <w:ind w:left="347" w:right="386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 xml:space="preserve">   </w:t>
      </w:r>
      <w:r w:rsidRPr="0055477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ry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on. 1988 to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</w:p>
    <w:p w14:paraId="4FC93D49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64105B7" w14:textId="77777777" w:rsidR="003526F3" w:rsidRPr="0055477A" w:rsidRDefault="00E73B0A" w:rsidP="0055477A">
      <w:pPr>
        <w:ind w:left="347" w:right="401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 xml:space="preserve">   </w:t>
      </w:r>
      <w:r w:rsidRPr="0055477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ad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on.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19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8</w:t>
      </w:r>
      <w:r w:rsidRPr="0055477A">
        <w:rPr>
          <w:rFonts w:asciiTheme="minorHAnsi" w:eastAsia="Cambria" w:hAnsiTheme="minorHAnsi" w:cstheme="minorHAnsi"/>
          <w:sz w:val="22"/>
          <w:szCs w:val="22"/>
        </w:rPr>
        <w:t>8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55477A">
        <w:rPr>
          <w:rFonts w:asciiTheme="minorHAnsi" w:eastAsia="Cambria" w:hAnsiTheme="minorHAnsi" w:cstheme="minorHAnsi"/>
          <w:sz w:val="22"/>
          <w:szCs w:val="22"/>
        </w:rPr>
        <w:t>90.</w:t>
      </w:r>
    </w:p>
    <w:p w14:paraId="37852269" w14:textId="77777777" w:rsidR="003526F3" w:rsidRPr="0055477A" w:rsidRDefault="003526F3" w:rsidP="0055477A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985E366" w14:textId="77777777" w:rsidR="003526F3" w:rsidRPr="0055477A" w:rsidRDefault="00E73B0A" w:rsidP="0055477A">
      <w:pPr>
        <w:ind w:left="347" w:right="398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5477A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position w:val="-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ic</w:t>
      </w:r>
      <w:r w:rsidRPr="0055477A">
        <w:rPr>
          <w:rFonts w:asciiTheme="minorHAnsi" w:eastAsia="Cambria" w:hAnsiTheme="minorHAnsi" w:cstheme="minorHAnsi"/>
          <w:position w:val="-1"/>
          <w:sz w:val="22"/>
          <w:szCs w:val="22"/>
        </w:rPr>
        <w:t>an</w:t>
      </w:r>
      <w:r w:rsidRPr="0055477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L</w:t>
      </w:r>
      <w:r w:rsidRPr="0055477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position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position w:val="-1"/>
          <w:sz w:val="22"/>
          <w:szCs w:val="22"/>
        </w:rPr>
        <w:t>ry</w:t>
      </w:r>
      <w:r w:rsidRPr="0055477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A</w:t>
      </w:r>
      <w:r w:rsidRPr="0055477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position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position w:val="-1"/>
          <w:sz w:val="22"/>
          <w:szCs w:val="22"/>
        </w:rPr>
        <w:t>on.</w:t>
      </w:r>
      <w:r w:rsidRPr="0055477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position w:val="-1"/>
          <w:sz w:val="22"/>
          <w:szCs w:val="22"/>
        </w:rPr>
        <w:t>19</w:t>
      </w:r>
      <w:r w:rsidRPr="0055477A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8</w:t>
      </w:r>
      <w:r w:rsidRPr="0055477A">
        <w:rPr>
          <w:rFonts w:asciiTheme="minorHAnsi" w:eastAsia="Cambria" w:hAnsiTheme="minorHAnsi" w:cstheme="minorHAnsi"/>
          <w:position w:val="-1"/>
          <w:sz w:val="22"/>
          <w:szCs w:val="22"/>
        </w:rPr>
        <w:t>8</w:t>
      </w:r>
      <w:r w:rsidRPr="0055477A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position w:val="-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position w:val="-1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9</w:t>
      </w:r>
      <w:r w:rsidRPr="0055477A">
        <w:rPr>
          <w:rFonts w:asciiTheme="minorHAnsi" w:eastAsia="Cambria" w:hAnsiTheme="minorHAnsi" w:cstheme="minorHAnsi"/>
          <w:position w:val="-1"/>
          <w:sz w:val="22"/>
          <w:szCs w:val="22"/>
        </w:rPr>
        <w:t>92.</w:t>
      </w:r>
    </w:p>
    <w:p w14:paraId="70717DF1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4CF9881A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1BE72989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E312951" w14:textId="77777777" w:rsidR="003526F3" w:rsidRPr="0055477A" w:rsidRDefault="0055477A" w:rsidP="0055477A">
      <w:pPr>
        <w:ind w:left="100"/>
        <w:rPr>
          <w:rFonts w:asciiTheme="minorHAnsi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pict w14:anchorId="5D5943A5">
          <v:shape id="_x0000_i1029" type="#_x0000_t75" style="width:6in;height:1.65pt">
            <v:imagedata r:id="rId9" o:title=""/>
          </v:shape>
        </w:pict>
      </w:r>
    </w:p>
    <w:p w14:paraId="0F0AB2EA" w14:textId="77777777" w:rsidR="003526F3" w:rsidRPr="0055477A" w:rsidRDefault="003526F3" w:rsidP="0055477A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87E6E1C" w14:textId="77777777" w:rsidR="003526F3" w:rsidRPr="0055477A" w:rsidRDefault="00E73B0A" w:rsidP="0055477A">
      <w:pPr>
        <w:spacing w:before="30"/>
        <w:ind w:left="100" w:right="785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pacing w:val="2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</w:t>
      </w:r>
    </w:p>
    <w:p w14:paraId="1552FD5E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BCEC6C8" w14:textId="77777777" w:rsidR="003526F3" w:rsidRPr="0055477A" w:rsidRDefault="00E73B0A" w:rsidP="0055477A">
      <w:pPr>
        <w:ind w:left="100" w:right="180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ORK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UN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IB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ARIES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MI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TEES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A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UPS</w:t>
      </w:r>
    </w:p>
    <w:p w14:paraId="36ACB302" w14:textId="77777777" w:rsidR="003526F3" w:rsidRPr="0055477A" w:rsidRDefault="003526F3" w:rsidP="0055477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A5C3117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5DD3FF45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28F4D196" w14:textId="77777777" w:rsidR="003526F3" w:rsidRPr="0055477A" w:rsidRDefault="00E73B0A" w:rsidP="0055477A">
      <w:pPr>
        <w:ind w:left="100" w:right="3394"/>
        <w:jc w:val="both"/>
        <w:rPr>
          <w:rFonts w:asciiTheme="minorHAnsi" w:eastAsia="Cambria" w:hAnsiTheme="minorHAnsi" w:cstheme="minorHAnsi"/>
          <w:sz w:val="22"/>
          <w:szCs w:val="22"/>
        </w:rPr>
        <w:sectPr w:rsidR="003526F3" w:rsidRPr="0055477A">
          <w:headerReference w:type="default" r:id="rId15"/>
          <w:footerReference w:type="default" r:id="rId16"/>
          <w:pgSz w:w="12240" w:h="15840"/>
          <w:pgMar w:top="1360" w:right="1700" w:bottom="280" w:left="1700" w:header="0" w:footer="968" w:gutter="0"/>
          <w:pgNumType w:start="7"/>
          <w:cols w:space="720"/>
        </w:sectPr>
      </w:pP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Strate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gi</w:t>
      </w:r>
      <w:r w:rsidRPr="0055477A">
        <w:rPr>
          <w:rFonts w:asciiTheme="minorHAnsi" w:eastAsia="Cambria" w:hAnsiTheme="minorHAnsi" w:cstheme="minorHAnsi"/>
          <w:sz w:val="22"/>
          <w:szCs w:val="22"/>
        </w:rPr>
        <w:t>c Pla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om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ee. 2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z w:val="22"/>
          <w:szCs w:val="22"/>
        </w:rPr>
        <w:t>1 – .</w:t>
      </w:r>
      <w:r w:rsidRPr="0055477A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r. CMS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rat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tee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ee.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r.</w:t>
      </w:r>
      <w:r w:rsidRPr="0055477A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all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011.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e.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z w:val="22"/>
          <w:szCs w:val="22"/>
        </w:rPr>
        <w:t>010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–</w:t>
      </w:r>
    </w:p>
    <w:p w14:paraId="531920F6" w14:textId="77777777" w:rsidR="003526F3" w:rsidRPr="0055477A" w:rsidRDefault="00E73B0A" w:rsidP="0055477A">
      <w:pPr>
        <w:spacing w:before="77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lastRenderedPageBreak/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larly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un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ons 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om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55477A">
        <w:rPr>
          <w:rFonts w:asciiTheme="minorHAnsi" w:eastAsia="Cambria" w:hAnsiTheme="minorHAnsi" w:cstheme="minorHAnsi"/>
          <w:sz w:val="22"/>
          <w:szCs w:val="22"/>
        </w:rPr>
        <w:t>tt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e.</w:t>
      </w:r>
      <w:r w:rsidRPr="0055477A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2010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–</w:t>
      </w:r>
    </w:p>
    <w:p w14:paraId="0612636C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A7CE8D9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tal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</w:p>
    <w:p w14:paraId="74FD92AA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EF068B0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pe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Coll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Work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</w:p>
    <w:p w14:paraId="27ECF531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88716B1" w14:textId="77777777" w:rsidR="003526F3" w:rsidRPr="0055477A" w:rsidRDefault="00E73B0A" w:rsidP="0055477A">
      <w:pPr>
        <w:ind w:left="100" w:right="2953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Strate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gi</w:t>
      </w:r>
      <w:r w:rsidRPr="0055477A">
        <w:rPr>
          <w:rFonts w:asciiTheme="minorHAnsi" w:eastAsia="Cambria" w:hAnsiTheme="minorHAnsi" w:cstheme="minorHAnsi"/>
          <w:sz w:val="22"/>
          <w:szCs w:val="22"/>
        </w:rPr>
        <w:t>c Pla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om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ee. 2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06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– 20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0.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r.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ana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55477A">
        <w:rPr>
          <w:rFonts w:asciiTheme="minorHAnsi" w:eastAsia="Cambria" w:hAnsiTheme="minorHAnsi" w:cstheme="minorHAnsi"/>
          <w:sz w:val="22"/>
          <w:szCs w:val="22"/>
        </w:rPr>
        <w:t>tt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e 19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55477A">
        <w:rPr>
          <w:rFonts w:asciiTheme="minorHAnsi" w:eastAsia="Cambria" w:hAnsiTheme="minorHAnsi" w:cstheme="minorHAnsi"/>
          <w:sz w:val="22"/>
          <w:szCs w:val="22"/>
        </w:rPr>
        <w:t>9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 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17E5F7E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pu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ttee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55477A">
        <w:rPr>
          <w:rFonts w:asciiTheme="minorHAnsi" w:eastAsia="Cambria" w:hAnsiTheme="minorHAnsi" w:cstheme="minorHAnsi"/>
          <w:sz w:val="22"/>
          <w:szCs w:val="22"/>
        </w:rPr>
        <w:t>99 to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8221A6C" w14:textId="77777777" w:rsidR="003526F3" w:rsidRPr="0055477A" w:rsidRDefault="003526F3" w:rsidP="0055477A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F5C7D2B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55477A">
        <w:rPr>
          <w:rFonts w:asciiTheme="minorHAnsi" w:eastAsia="Cambria" w:hAnsiTheme="minorHAnsi" w:cstheme="minorHAnsi"/>
          <w:sz w:val="22"/>
          <w:szCs w:val="22"/>
        </w:rPr>
        <w:t>tt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e,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ublic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s Cat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logue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C)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C 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up</w:t>
      </w:r>
    </w:p>
    <w:p w14:paraId="1A3AE16B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FE69704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A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(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C), 1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55477A">
        <w:rPr>
          <w:rFonts w:asciiTheme="minorHAnsi" w:eastAsia="Cambria" w:hAnsiTheme="minorHAnsi" w:cstheme="minorHAnsi"/>
          <w:sz w:val="22"/>
          <w:szCs w:val="22"/>
        </w:rPr>
        <w:t>9</w:t>
      </w:r>
      <w:r w:rsidRPr="0055477A">
        <w:rPr>
          <w:rFonts w:asciiTheme="minorHAnsi" w:eastAsia="Cambria" w:hAnsiTheme="minorHAnsi" w:cstheme="minorHAnsi"/>
          <w:spacing w:val="5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1994</w:t>
      </w:r>
    </w:p>
    <w:p w14:paraId="2C3C69CB" w14:textId="77777777" w:rsidR="003526F3" w:rsidRPr="0055477A" w:rsidRDefault="003526F3" w:rsidP="0055477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4B35575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position w:val="-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position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position w:val="-1"/>
          <w:sz w:val="22"/>
          <w:szCs w:val="22"/>
        </w:rPr>
        <w:t>h and</w:t>
      </w:r>
      <w:r w:rsidRPr="0055477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A</w:t>
      </w:r>
      <w:r w:rsidRPr="0055477A">
        <w:rPr>
          <w:rFonts w:asciiTheme="minorHAnsi" w:eastAsia="Cambria" w:hAnsiTheme="minorHAnsi" w:cstheme="minorHAnsi"/>
          <w:position w:val="-1"/>
          <w:sz w:val="22"/>
          <w:szCs w:val="22"/>
        </w:rPr>
        <w:t>wards</w:t>
      </w:r>
      <w:r w:rsidRPr="0055477A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position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position w:val="-1"/>
          <w:sz w:val="22"/>
          <w:szCs w:val="22"/>
        </w:rPr>
        <w:t>tt</w:t>
      </w:r>
      <w:r w:rsidRPr="0055477A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position w:val="-1"/>
          <w:sz w:val="22"/>
          <w:szCs w:val="22"/>
        </w:rPr>
        <w:t>e, 1991</w:t>
      </w:r>
      <w:r w:rsidRPr="0055477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position w:val="-1"/>
          <w:sz w:val="22"/>
          <w:szCs w:val="22"/>
        </w:rPr>
        <w:t>993</w:t>
      </w:r>
    </w:p>
    <w:p w14:paraId="0EE232A3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16BD557C" w14:textId="77777777" w:rsidR="003526F3" w:rsidRPr="0055477A" w:rsidRDefault="003526F3" w:rsidP="0055477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8852759" w14:textId="77777777" w:rsidR="003526F3" w:rsidRPr="0055477A" w:rsidRDefault="0055477A" w:rsidP="0055477A">
      <w:pPr>
        <w:ind w:left="100"/>
        <w:rPr>
          <w:rFonts w:asciiTheme="minorHAnsi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pict w14:anchorId="44850874">
          <v:shape id="_x0000_i1030" type="#_x0000_t75" style="width:6in;height:1.65pt">
            <v:imagedata r:id="rId9" o:title=""/>
          </v:shape>
        </w:pict>
      </w:r>
    </w:p>
    <w:p w14:paraId="27436F1B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10A1654" w14:textId="77777777" w:rsidR="003526F3" w:rsidRPr="0055477A" w:rsidRDefault="00E73B0A" w:rsidP="0055477A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ITY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C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OM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ES</w:t>
      </w:r>
    </w:p>
    <w:p w14:paraId="5B078535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A8E2349" w14:textId="77777777" w:rsidR="003526F3" w:rsidRPr="0055477A" w:rsidRDefault="00E73B0A" w:rsidP="0055477A">
      <w:pPr>
        <w:ind w:left="100" w:right="3793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ory 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ttee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ut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55477A">
        <w:rPr>
          <w:rFonts w:asciiTheme="minorHAnsi" w:eastAsia="Cambria" w:hAnsiTheme="minorHAnsi" w:cstheme="minorHAnsi"/>
          <w:sz w:val="22"/>
          <w:szCs w:val="22"/>
        </w:rPr>
        <w:t>, 2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13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-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z w:val="22"/>
          <w:szCs w:val="22"/>
        </w:rPr>
        <w:t>011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-</w:t>
      </w:r>
    </w:p>
    <w:p w14:paraId="49EC89FA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r,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fety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om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55477A">
        <w:rPr>
          <w:rFonts w:asciiTheme="minorHAnsi" w:eastAsia="Cambria" w:hAnsiTheme="minorHAnsi" w:cstheme="minorHAnsi"/>
          <w:sz w:val="22"/>
          <w:szCs w:val="22"/>
        </w:rPr>
        <w:t>tt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e, 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z w:val="22"/>
          <w:szCs w:val="22"/>
        </w:rPr>
        <w:t>0 – 2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13</w:t>
      </w:r>
    </w:p>
    <w:p w14:paraId="12760939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54C9B89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unity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fety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un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l, 2010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–</w:t>
      </w:r>
      <w:r w:rsidRPr="0055477A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20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z w:val="22"/>
          <w:szCs w:val="22"/>
        </w:rPr>
        <w:t>3</w:t>
      </w:r>
    </w:p>
    <w:p w14:paraId="76F7A9B6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636AE3F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ate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ans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, 2010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-</w:t>
      </w:r>
    </w:p>
    <w:p w14:paraId="4AC75591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C2A7BBC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uate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ur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rated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Pla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55477A">
        <w:rPr>
          <w:rFonts w:asciiTheme="minorHAnsi" w:eastAsia="Cambria" w:hAnsiTheme="minorHAnsi" w:cstheme="minorHAnsi"/>
          <w:sz w:val="22"/>
          <w:szCs w:val="22"/>
        </w:rPr>
        <w:t>. 20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– 2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11</w:t>
      </w:r>
    </w:p>
    <w:p w14:paraId="64D9AFE4" w14:textId="77777777" w:rsidR="003526F3" w:rsidRPr="0055477A" w:rsidRDefault="003526F3" w:rsidP="0055477A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E3D9A71" w14:textId="77777777" w:rsidR="003526F3" w:rsidRPr="0055477A" w:rsidRDefault="00E73B0A" w:rsidP="0055477A">
      <w:pPr>
        <w:ind w:left="100" w:right="887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earning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ons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55477A">
        <w:rPr>
          <w:rFonts w:asciiTheme="minorHAnsi" w:eastAsia="Cambria" w:hAnsiTheme="minorHAnsi" w:cstheme="minorHAnsi"/>
          <w:sz w:val="22"/>
          <w:szCs w:val="22"/>
        </w:rPr>
        <w:t>tt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e. (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orary)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th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N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ue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Fi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-S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tt.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>orkI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fo C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om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ee. 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r: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Ellen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an.</w:t>
      </w:r>
    </w:p>
    <w:p w14:paraId="6C5AA801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  <w:sectPr w:rsidR="003526F3" w:rsidRPr="0055477A">
          <w:headerReference w:type="default" r:id="rId17"/>
          <w:footerReference w:type="default" r:id="rId18"/>
          <w:pgSz w:w="12240" w:h="15840"/>
          <w:pgMar w:top="1360" w:right="1700" w:bottom="280" w:left="1700" w:header="0" w:footer="968" w:gutter="0"/>
          <w:pgNumType w:start="8"/>
          <w:cols w:space="720"/>
        </w:sectPr>
      </w:pP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>ork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F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depe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de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earning</w:t>
      </w:r>
      <w:r w:rsidRPr="0055477A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up. 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: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Pat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6CEC2F16" w14:textId="77777777" w:rsidR="003526F3" w:rsidRPr="0055477A" w:rsidRDefault="003526F3" w:rsidP="0055477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BD76198" w14:textId="77777777" w:rsidR="003526F3" w:rsidRPr="0055477A" w:rsidRDefault="0055477A" w:rsidP="0055477A">
      <w:pPr>
        <w:ind w:left="100"/>
        <w:rPr>
          <w:rFonts w:asciiTheme="minorHAnsi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pict w14:anchorId="3EA2191E">
          <v:shape id="_x0000_i1031" type="#_x0000_t75" style="width:6in;height:1.65pt">
            <v:imagedata r:id="rId9" o:title=""/>
          </v:shape>
        </w:pict>
      </w:r>
    </w:p>
    <w:p w14:paraId="50C7CEC6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C545182" w14:textId="77777777" w:rsidR="003526F3" w:rsidRPr="0055477A" w:rsidRDefault="00E73B0A" w:rsidP="0055477A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z w:val="22"/>
          <w:szCs w:val="22"/>
        </w:rPr>
        <w:t>EXTE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 xml:space="preserve">AL 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CO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TE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69C797F4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91D6088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Me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the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unc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CE</w:t>
      </w:r>
      <w:r w:rsidRPr="0055477A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lot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or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lkit</w:t>
      </w:r>
    </w:p>
    <w:p w14:paraId="670D02AB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Wor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up.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20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z w:val="22"/>
          <w:szCs w:val="22"/>
        </w:rPr>
        <w:t>3 –</w:t>
      </w:r>
    </w:p>
    <w:p w14:paraId="792C3BF9" w14:textId="77777777" w:rsidR="003526F3" w:rsidRPr="0055477A" w:rsidRDefault="00E73B0A" w:rsidP="0055477A">
      <w:pPr>
        <w:tabs>
          <w:tab w:val="left" w:pos="820"/>
        </w:tabs>
        <w:spacing w:before="1"/>
        <w:ind w:left="820" w:right="197" w:hanging="3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ab/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le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55477A">
        <w:rPr>
          <w:rFonts w:asciiTheme="minorHAnsi" w:eastAsia="Cambria" w:hAnsiTheme="minorHAnsi" w:cstheme="minorHAnsi"/>
          <w:sz w:val="22"/>
          <w:szCs w:val="22"/>
        </w:rPr>
        <w:t>ts 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(a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the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le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4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Por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)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lo</w:t>
      </w:r>
      <w:r w:rsidRPr="0055477A">
        <w:rPr>
          <w:rFonts w:asciiTheme="minorHAnsi" w:eastAsia="Cambria" w:hAnsiTheme="minorHAnsi" w:cstheme="minorHAnsi"/>
          <w:sz w:val="22"/>
          <w:szCs w:val="22"/>
        </w:rPr>
        <w:t>t pro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t)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wi</w:t>
      </w:r>
      <w:r w:rsidRPr="0055477A">
        <w:rPr>
          <w:rFonts w:asciiTheme="minorHAnsi" w:eastAsia="Cambria" w:hAnsiTheme="minorHAnsi" w:cstheme="minorHAnsi"/>
          <w:sz w:val="22"/>
          <w:szCs w:val="22"/>
        </w:rPr>
        <w:t>ll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ha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nc</w:t>
      </w:r>
      <w:r w:rsidRPr="0055477A">
        <w:rPr>
          <w:rFonts w:asciiTheme="minorHAnsi" w:eastAsia="Cambria" w:hAnsiTheme="minorHAnsi" w:cstheme="minorHAnsi"/>
          <w:sz w:val="22"/>
          <w:szCs w:val="22"/>
        </w:rPr>
        <w:t>e the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4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rov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arr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er free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 te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ual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ur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s (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, 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jo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)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or st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de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ts and fa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lty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w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th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v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s kin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s of 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abi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ro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im</w:t>
      </w:r>
      <w:r w:rsidRPr="0055477A">
        <w:rPr>
          <w:rFonts w:asciiTheme="minorHAnsi" w:eastAsia="Cambria" w:hAnsiTheme="minorHAnsi" w:cstheme="minorHAnsi"/>
          <w:sz w:val="22"/>
          <w:szCs w:val="22"/>
        </w:rPr>
        <w:t>s to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ate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he fe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ening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 re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5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all</w:t>
      </w:r>
    </w:p>
    <w:p w14:paraId="3105C834" w14:textId="77777777" w:rsidR="003526F3" w:rsidRPr="0055477A" w:rsidRDefault="00E73B0A" w:rsidP="0055477A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the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ay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fe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 and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able.</w:t>
      </w:r>
    </w:p>
    <w:p w14:paraId="45DE3966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94CD4F8" w14:textId="77777777" w:rsidR="003526F3" w:rsidRPr="0055477A" w:rsidRDefault="00E73B0A" w:rsidP="0055477A">
      <w:pPr>
        <w:ind w:left="820" w:right="24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he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as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o 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lat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po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: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evelo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ure,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 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eb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app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or 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overing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ks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sib</w:t>
      </w:r>
      <w:r w:rsidRPr="0055477A">
        <w:rPr>
          <w:rFonts w:asciiTheme="minorHAnsi" w:eastAsia="Cambria" w:hAnsiTheme="minorHAnsi" w:cstheme="minorHAnsi"/>
          <w:sz w:val="22"/>
          <w:szCs w:val="22"/>
        </w:rPr>
        <w:t>le for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;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ond,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the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evelo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 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4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-m</w:t>
      </w:r>
      <w:r w:rsidRPr="0055477A">
        <w:rPr>
          <w:rFonts w:asciiTheme="minorHAnsi" w:eastAsia="Cambria" w:hAnsiTheme="minorHAnsi" w:cstheme="minorHAnsi"/>
          <w:sz w:val="22"/>
          <w:szCs w:val="22"/>
        </w:rPr>
        <w:t>ed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info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tool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or 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ans and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ato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 help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etter unde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th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r obli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ons und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55477A">
        <w:rPr>
          <w:rFonts w:asciiTheme="minorHAnsi" w:eastAsia="Cambria" w:hAnsiTheme="minorHAnsi" w:cstheme="minorHAnsi"/>
          <w:sz w:val="22"/>
          <w:szCs w:val="22"/>
        </w:rPr>
        <w:t>ODA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le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th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rov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le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39322E9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EAEFF04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f Un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z w:val="22"/>
          <w:szCs w:val="22"/>
        </w:rPr>
        <w:t>ty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– Info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ur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55477A">
        <w:rPr>
          <w:rFonts w:asciiTheme="minorHAnsi" w:eastAsia="Cambria" w:hAnsiTheme="minorHAnsi" w:cstheme="minorHAnsi"/>
          <w:sz w:val="22"/>
          <w:szCs w:val="22"/>
        </w:rPr>
        <w:t>OC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)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ee</w:t>
      </w:r>
    </w:p>
    <w:p w14:paraId="6A7A0309" w14:textId="77777777" w:rsidR="003526F3" w:rsidRPr="0055477A" w:rsidRDefault="00E73B0A" w:rsidP="0055477A">
      <w:pPr>
        <w:spacing w:before="1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r, 20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8 – 201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rk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epre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55477A">
        <w:rPr>
          <w:rFonts w:asciiTheme="minorHAnsi" w:eastAsia="Cambria" w:hAnsiTheme="minorHAnsi" w:cstheme="minorHAnsi"/>
          <w:sz w:val="22"/>
          <w:szCs w:val="22"/>
        </w:rPr>
        <w:t>004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– 2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11</w:t>
      </w:r>
    </w:p>
    <w:p w14:paraId="65D34E27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66A1EDB" w14:textId="77777777" w:rsidR="003526F3" w:rsidRPr="0055477A" w:rsidRDefault="00E73B0A" w:rsidP="0055477A">
      <w:pPr>
        <w:tabs>
          <w:tab w:val="left" w:pos="680"/>
        </w:tabs>
        <w:ind w:left="688" w:right="188" w:hanging="3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ab/>
      </w:r>
      <w:r w:rsidRPr="0055477A">
        <w:rPr>
          <w:rFonts w:asciiTheme="minorHAnsi" w:eastAsia="Cambria" w:hAnsiTheme="minorHAnsi" w:cstheme="minorHAnsi"/>
          <w:sz w:val="22"/>
          <w:szCs w:val="22"/>
        </w:rPr>
        <w:t>Me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lu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pre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fr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m 21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ar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mmi</w:t>
      </w:r>
      <w:r w:rsidRPr="0055477A">
        <w:rPr>
          <w:rFonts w:asciiTheme="minorHAnsi" w:eastAsia="Cambria" w:hAnsiTheme="minorHAnsi" w:cstheme="minorHAnsi"/>
          <w:sz w:val="22"/>
          <w:szCs w:val="22"/>
        </w:rPr>
        <w:t>ttee 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s for 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ort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al 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55477A">
        <w:rPr>
          <w:rFonts w:asciiTheme="minorHAnsi" w:eastAsia="Cambria" w:hAnsiTheme="minorHAnsi" w:cstheme="minorHAnsi"/>
          <w:sz w:val="22"/>
          <w:szCs w:val="22"/>
        </w:rPr>
        <w:t>.  In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kes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king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s 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req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f OC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L 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e.  M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 I ha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m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er inc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z w:val="22"/>
          <w:szCs w:val="22"/>
        </w:rPr>
        <w:t>ud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: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CU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L-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trate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gi</w:t>
      </w:r>
      <w:r w:rsidRPr="0055477A">
        <w:rPr>
          <w:rFonts w:asciiTheme="minorHAnsi" w:eastAsia="Cambria" w:hAnsiTheme="minorHAnsi" w:cstheme="minorHAnsi"/>
          <w:sz w:val="22"/>
          <w:szCs w:val="22"/>
        </w:rPr>
        <w:t>c Pla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orki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z w:val="22"/>
          <w:szCs w:val="22"/>
        </w:rPr>
        <w:t>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la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s Por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C</w:t>
      </w:r>
      <w:r w:rsidRPr="0055477A">
        <w:rPr>
          <w:rFonts w:asciiTheme="minorHAnsi" w:eastAsia="Cambria" w:hAnsiTheme="minorHAnsi" w:cstheme="minorHAnsi"/>
          <w:sz w:val="22"/>
          <w:szCs w:val="22"/>
        </w:rPr>
        <w:t>olle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55477A">
        <w:rPr>
          <w:rFonts w:asciiTheme="minorHAnsi" w:eastAsia="Cambria" w:hAnsiTheme="minorHAnsi" w:cstheme="minorHAnsi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or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4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p,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der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ay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or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up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(addr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rete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of 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print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pi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),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le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ok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ettl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ent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>or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z w:val="22"/>
          <w:szCs w:val="22"/>
        </w:rPr>
        <w:t>p.</w:t>
      </w:r>
    </w:p>
    <w:p w14:paraId="602EBEF4" w14:textId="77777777" w:rsidR="003526F3" w:rsidRPr="0055477A" w:rsidRDefault="003526F3" w:rsidP="0055477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C60792B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oro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ea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(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LL</w:t>
      </w:r>
      <w:r w:rsidRPr="0055477A">
        <w:rPr>
          <w:rFonts w:asciiTheme="minorHAnsi" w:eastAsia="Cambria" w:hAnsiTheme="minorHAnsi" w:cstheme="minorHAnsi"/>
          <w:sz w:val="22"/>
          <w:szCs w:val="22"/>
        </w:rPr>
        <w:t>).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20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4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– 2010.</w:t>
      </w:r>
    </w:p>
    <w:p w14:paraId="1C15615B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B44A7E9" w14:textId="77777777" w:rsidR="003526F3" w:rsidRPr="0055477A" w:rsidRDefault="00E73B0A" w:rsidP="0055477A">
      <w:pPr>
        <w:tabs>
          <w:tab w:val="left" w:pos="680"/>
        </w:tabs>
        <w:ind w:left="688" w:right="665" w:hanging="36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hAnsiTheme="minorHAnsi" w:cstheme="minorHAnsi"/>
          <w:sz w:val="22"/>
          <w:szCs w:val="22"/>
        </w:rPr>
        <w:tab/>
      </w: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up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lud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s rep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en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fr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m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oron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ea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5477A">
        <w:rPr>
          <w:rFonts w:asciiTheme="minorHAnsi" w:eastAsia="Cambria" w:hAnsiTheme="minorHAnsi" w:cstheme="minorHAnsi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olle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5477A">
        <w:rPr>
          <w:rFonts w:asciiTheme="minorHAnsi" w:eastAsia="Cambria" w:hAnsiTheme="minorHAnsi" w:cstheme="minorHAnsi"/>
          <w:sz w:val="22"/>
          <w:szCs w:val="22"/>
        </w:rPr>
        <w:t>and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c 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es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ell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oard 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  <w:r w:rsidRPr="0055477A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Mee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>s a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ually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are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at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3EA9D45" w14:textId="77777777" w:rsidR="003526F3" w:rsidRPr="0055477A" w:rsidRDefault="003526F3" w:rsidP="0055477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AA00ADA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z w:val="22"/>
          <w:szCs w:val="22"/>
        </w:rPr>
        <w:t>rary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P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z w:val="22"/>
          <w:szCs w:val="22"/>
        </w:rPr>
        <w:t>ot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55477A">
        <w:rPr>
          <w:rFonts w:asciiTheme="minorHAnsi" w:eastAsia="Cambria" w:hAnsiTheme="minorHAnsi" w:cstheme="minorHAnsi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55477A">
        <w:rPr>
          <w:rFonts w:asciiTheme="minorHAnsi" w:eastAsia="Cambria" w:hAnsiTheme="minorHAnsi" w:cstheme="minorHAnsi"/>
          <w:sz w:val="22"/>
          <w:szCs w:val="22"/>
        </w:rPr>
        <w:t>tt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z w:val="22"/>
          <w:szCs w:val="22"/>
        </w:rPr>
        <w:t>e,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>on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z w:val="22"/>
          <w:szCs w:val="22"/>
        </w:rPr>
        <w:t>e</w:t>
      </w:r>
      <w:r w:rsidRPr="0055477A">
        <w:rPr>
          <w:rFonts w:asciiTheme="minorHAnsi" w:eastAsia="Cambria" w:hAnsiTheme="minorHAnsi" w:cstheme="minorHAnsi"/>
          <w:spacing w:val="4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5477A">
        <w:rPr>
          <w:rFonts w:asciiTheme="minorHAnsi" w:eastAsia="Cambria" w:hAnsiTheme="minorHAnsi" w:cstheme="minorHAnsi"/>
          <w:sz w:val="22"/>
          <w:szCs w:val="22"/>
        </w:rPr>
        <w:t>, 199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8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55477A">
        <w:rPr>
          <w:rFonts w:asciiTheme="minorHAnsi" w:eastAsia="Cambria" w:hAnsiTheme="minorHAnsi" w:cstheme="minorHAnsi"/>
          <w:sz w:val="22"/>
          <w:szCs w:val="22"/>
        </w:rPr>
        <w:t>99.</w:t>
      </w:r>
    </w:p>
    <w:p w14:paraId="58CD1C2B" w14:textId="77777777" w:rsidR="003526F3" w:rsidRPr="0055477A" w:rsidRDefault="003526F3" w:rsidP="0055477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FBE88B1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5B8EDDCB" w14:textId="77777777" w:rsidR="003526F3" w:rsidRPr="0055477A" w:rsidRDefault="003526F3" w:rsidP="0055477A">
      <w:pPr>
        <w:rPr>
          <w:rFonts w:asciiTheme="minorHAnsi" w:hAnsiTheme="minorHAnsi" w:cstheme="minorHAnsi"/>
          <w:sz w:val="22"/>
          <w:szCs w:val="22"/>
        </w:rPr>
      </w:pPr>
    </w:p>
    <w:p w14:paraId="12DF9961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ORY</w:t>
      </w:r>
      <w:r w:rsidRPr="00554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BO</w:t>
      </w:r>
      <w:r w:rsidRPr="00554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b/>
          <w:sz w:val="22"/>
          <w:szCs w:val="22"/>
        </w:rPr>
        <w:t>RDS</w:t>
      </w:r>
    </w:p>
    <w:p w14:paraId="270BCF8B" w14:textId="77777777" w:rsidR="003526F3" w:rsidRPr="0055477A" w:rsidRDefault="003526F3" w:rsidP="0055477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B25CEE8" w14:textId="77777777" w:rsidR="003526F3" w:rsidRPr="0055477A" w:rsidRDefault="00E73B0A" w:rsidP="0055477A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477A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oks 24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55477A">
        <w:rPr>
          <w:rFonts w:asciiTheme="minorHAnsi" w:eastAsia="Cambria" w:hAnsiTheme="minorHAnsi" w:cstheme="minorHAnsi"/>
          <w:sz w:val="22"/>
          <w:szCs w:val="22"/>
        </w:rPr>
        <w:t>7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55477A">
        <w:rPr>
          <w:rFonts w:asciiTheme="minorHAnsi" w:eastAsia="Cambria" w:hAnsiTheme="minorHAnsi" w:cstheme="minorHAnsi"/>
          <w:sz w:val="22"/>
          <w:szCs w:val="22"/>
        </w:rPr>
        <w:t>ary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477A">
        <w:rPr>
          <w:rFonts w:asciiTheme="minorHAnsi" w:eastAsia="Cambria" w:hAnsiTheme="minorHAnsi" w:cstheme="minorHAnsi"/>
          <w:sz w:val="22"/>
          <w:szCs w:val="22"/>
        </w:rPr>
        <w:t>d</w:t>
      </w:r>
      <w:r w:rsidRPr="0055477A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477A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5477A">
        <w:rPr>
          <w:rFonts w:asciiTheme="minorHAnsi" w:eastAsia="Cambria" w:hAnsiTheme="minorHAnsi" w:cstheme="minorHAnsi"/>
          <w:sz w:val="22"/>
          <w:szCs w:val="22"/>
        </w:rPr>
        <w:t xml:space="preserve">ory </w:t>
      </w:r>
      <w:r w:rsidRPr="0055477A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5477A">
        <w:rPr>
          <w:rFonts w:asciiTheme="minorHAnsi" w:eastAsia="Cambria" w:hAnsiTheme="minorHAnsi" w:cstheme="minorHAnsi"/>
          <w:sz w:val="22"/>
          <w:szCs w:val="22"/>
        </w:rPr>
        <w:t>ard. 2</w:t>
      </w:r>
      <w:r w:rsidRPr="0055477A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55477A">
        <w:rPr>
          <w:rFonts w:asciiTheme="minorHAnsi" w:eastAsia="Cambria" w:hAnsiTheme="minorHAnsi" w:cstheme="minorHAnsi"/>
          <w:sz w:val="22"/>
          <w:szCs w:val="22"/>
        </w:rPr>
        <w:t>10</w:t>
      </w:r>
      <w:r w:rsidRPr="0055477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55477A">
        <w:rPr>
          <w:rFonts w:asciiTheme="minorHAnsi" w:eastAsia="Cambria" w:hAnsiTheme="minorHAnsi" w:cstheme="minorHAnsi"/>
          <w:sz w:val="22"/>
          <w:szCs w:val="22"/>
        </w:rPr>
        <w:t>-</w:t>
      </w:r>
    </w:p>
    <w:sectPr w:rsidR="003526F3" w:rsidRPr="0055477A">
      <w:headerReference w:type="default" r:id="rId19"/>
      <w:footerReference w:type="default" r:id="rId20"/>
      <w:pgSz w:w="12240" w:h="15840"/>
      <w:pgMar w:top="1480" w:right="1680" w:bottom="280" w:left="1700" w:header="0" w:footer="968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39C69" w14:textId="77777777" w:rsidR="00E73B0A" w:rsidRDefault="00E73B0A">
      <w:r>
        <w:separator/>
      </w:r>
    </w:p>
  </w:endnote>
  <w:endnote w:type="continuationSeparator" w:id="0">
    <w:p w14:paraId="0BA76D5D" w14:textId="77777777" w:rsidR="00E73B0A" w:rsidRDefault="00E73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1D4C2" w14:textId="053CFB06" w:rsidR="003526F3" w:rsidRDefault="0055477A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1" locked="0" layoutInCell="1" allowOverlap="1" wp14:anchorId="7B779CA1" wp14:editId="7DC838EE">
              <wp:simplePos x="0" y="0"/>
              <wp:positionH relativeFrom="page">
                <wp:posOffset>1130300</wp:posOffset>
              </wp:positionH>
              <wp:positionV relativeFrom="page">
                <wp:posOffset>9304020</wp:posOffset>
              </wp:positionV>
              <wp:extent cx="2632710" cy="1397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27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6A9EB2" w14:textId="77777777" w:rsidR="003526F3" w:rsidRDefault="00E73B0A">
                          <w:pPr>
                            <w:spacing w:line="200" w:lineRule="exact"/>
                            <w:ind w:left="20" w:right="-27"/>
                            <w:rPr>
                              <w:rFonts w:ascii="Cambria" w:eastAsia="Cambria" w:hAnsi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NE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2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SON |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2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>RI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>ULU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|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>0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3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779CA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9pt;margin-top:732.6pt;width:207.3pt;height:11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" filled="f" stroked="f">
              <v:textbox inset="0,0,0,0">
                <w:txbxContent>
                  <w:p w14:paraId="066A9EB2" w14:textId="77777777" w:rsidR="003526F3" w:rsidRDefault="00E73B0A">
                    <w:pPr>
                      <w:spacing w:line="200" w:lineRule="exact"/>
                      <w:ind w:left="20" w:right="-27"/>
                      <w:rPr>
                        <w:rFonts w:ascii="Cambria" w:eastAsia="Cambria" w:hAnsi="Cambria" w:cs="Cambria"/>
                        <w:sz w:val="18"/>
                        <w:szCs w:val="18"/>
                      </w:rPr>
                    </w:pP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NE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2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SON |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2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>RI</w:t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>ULU</w:t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M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|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>0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3"/>
                        <w:sz w:val="18"/>
                        <w:szCs w:val="18"/>
                      </w:rPr>
                      <w:t>1</w:t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36C0CD24" wp14:editId="5D16398E">
              <wp:simplePos x="0" y="0"/>
              <wp:positionH relativeFrom="page">
                <wp:posOffset>6080125</wp:posOffset>
              </wp:positionH>
              <wp:positionV relativeFrom="page">
                <wp:posOffset>9304020</wp:posOffset>
              </wp:positionV>
              <wp:extent cx="556895" cy="139700"/>
              <wp:effectExtent l="3175" t="0" r="190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68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8C354D" w14:textId="77777777" w:rsidR="003526F3" w:rsidRDefault="00E73B0A">
                          <w:pPr>
                            <w:spacing w:line="200" w:lineRule="exact"/>
                            <w:ind w:left="20" w:right="-27"/>
                            <w:rPr>
                              <w:rFonts w:ascii="Cambria" w:eastAsia="Cambria" w:hAnsi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ge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of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C0CD24" id="Text Box 1" o:spid="_x0000_s1027" type="#_x0000_t202" style="position:absolute;margin-left:478.75pt;margin-top:732.6pt;width:43.85pt;height:11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" filled="f" stroked="f">
              <v:textbox inset="0,0,0,0">
                <w:txbxContent>
                  <w:p w14:paraId="718C354D" w14:textId="77777777" w:rsidR="003526F3" w:rsidRDefault="00E73B0A">
                    <w:pPr>
                      <w:spacing w:line="200" w:lineRule="exact"/>
                      <w:ind w:left="20" w:right="-27"/>
                      <w:rPr>
                        <w:rFonts w:ascii="Cambria" w:eastAsia="Cambria" w:hAnsi="Cambria" w:cs="Cambria"/>
                        <w:sz w:val="18"/>
                        <w:szCs w:val="18"/>
                      </w:rPr>
                    </w:pP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ge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3"/>
                        <w:sz w:val="18"/>
                        <w:szCs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of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67388" w14:textId="77777777" w:rsidR="003526F3" w:rsidRDefault="00E73B0A">
    <w:pPr>
      <w:spacing w:line="200" w:lineRule="exact"/>
    </w:pPr>
    <w:r>
      <w:pict w14:anchorId="6D0C4C0F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89pt;margin-top:732.6pt;width:207.3pt;height:11pt;z-index:-251659776;mso-position-horizontal-relative:page;mso-position-vertical-relative:page" filled="f" stroked="f">
          <v:textbox inset="0,0,0,0">
            <w:txbxContent>
              <w:p w14:paraId="4B2F206C" w14:textId="77777777" w:rsidR="003526F3" w:rsidRDefault="00E73B0A">
                <w:pPr>
                  <w:spacing w:line="200" w:lineRule="exact"/>
                  <w:ind w:left="20" w:right="-27"/>
                  <w:rPr>
                    <w:rFonts w:ascii="Cambria" w:eastAsia="Cambria" w:hAnsi="Cambria" w:cs="Cambria"/>
                    <w:sz w:val="18"/>
                    <w:szCs w:val="18"/>
                  </w:rPr>
                </w:pP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T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H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>E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R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NE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V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SON |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U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R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RI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ULU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M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V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T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E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|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2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0</w:t>
                </w:r>
                <w:r>
                  <w:rPr>
                    <w:rFonts w:ascii="Cambria" w:eastAsia="Cambria" w:hAnsi="Cambria" w:cs="Cambria"/>
                    <w:color w:val="7E7E7E"/>
                    <w:spacing w:val="3"/>
                    <w:sz w:val="18"/>
                    <w:szCs w:val="18"/>
                  </w:rPr>
                  <w:t>1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3</w:t>
                </w:r>
              </w:p>
            </w:txbxContent>
          </v:textbox>
          <w10:wrap anchorx="page" anchory="page"/>
        </v:shape>
      </w:pict>
    </w:r>
    <w:r>
      <w:pict w14:anchorId="0BCECE2B">
        <v:shape id="_x0000_s2053" type="#_x0000_t202" style="position:absolute;margin-left:478.75pt;margin-top:732.6pt;width:43.85pt;height:11pt;z-index:-251658752;mso-position-horizontal-relative:page;mso-position-vertical-relative:page" filled="f" stroked="f">
          <v:textbox inset="0,0,0,0">
            <w:txbxContent>
              <w:p w14:paraId="79D0CA32" w14:textId="77777777" w:rsidR="003526F3" w:rsidRDefault="00E73B0A">
                <w:pPr>
                  <w:spacing w:line="200" w:lineRule="exact"/>
                  <w:ind w:left="20" w:right="-27"/>
                  <w:rPr>
                    <w:rFonts w:ascii="Cambria" w:eastAsia="Cambria" w:hAnsi="Cambria" w:cs="Cambria"/>
                    <w:sz w:val="18"/>
                    <w:szCs w:val="18"/>
                  </w:rPr>
                </w:pP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P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ge</w:t>
                </w:r>
                <w:r>
                  <w:rPr>
                    <w:rFonts w:ascii="Cambria" w:eastAsia="Cambria" w:hAnsi="Cambria" w:cs="Cambria"/>
                    <w:color w:val="7E7E7E"/>
                    <w:spacing w:val="3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  <w:r>
                  <w:rPr>
                    <w:rFonts w:ascii="Cambria" w:eastAsia="Cambria" w:hAnsi="Cambria" w:cs="Cambria"/>
                    <w:color w:val="7E7E7E"/>
                    <w:spacing w:val="-3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of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4C88C" w14:textId="77777777" w:rsidR="003526F3" w:rsidRDefault="00E73B0A">
    <w:pPr>
      <w:spacing w:line="200" w:lineRule="exact"/>
    </w:pPr>
    <w:r>
      <w:pict w14:anchorId="17C7FEB2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89pt;margin-top:732.6pt;width:207.3pt;height:11pt;z-index:-251657728;mso-position-horizontal-relative:page;mso-position-vertical-relative:page" filled="f" stroked="f">
          <v:textbox inset="0,0,0,0">
            <w:txbxContent>
              <w:p w14:paraId="7BFDEBB8" w14:textId="77777777" w:rsidR="003526F3" w:rsidRDefault="00E73B0A">
                <w:pPr>
                  <w:spacing w:line="200" w:lineRule="exact"/>
                  <w:ind w:left="20" w:right="-27"/>
                  <w:rPr>
                    <w:rFonts w:ascii="Cambria" w:eastAsia="Cambria" w:hAnsi="Cambria" w:cs="Cambria"/>
                    <w:sz w:val="18"/>
                    <w:szCs w:val="18"/>
                  </w:rPr>
                </w:pP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T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H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>E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R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NE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V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SON |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U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R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RI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ULU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M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V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T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E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|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2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0</w:t>
                </w:r>
                <w:r>
                  <w:rPr>
                    <w:rFonts w:ascii="Cambria" w:eastAsia="Cambria" w:hAnsi="Cambria" w:cs="Cambria"/>
                    <w:color w:val="7E7E7E"/>
                    <w:spacing w:val="3"/>
                    <w:sz w:val="18"/>
                    <w:szCs w:val="18"/>
                  </w:rPr>
                  <w:t>1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3</w:t>
                </w:r>
              </w:p>
            </w:txbxContent>
          </v:textbox>
          <w10:wrap anchorx="page" anchory="page"/>
        </v:shape>
      </w:pict>
    </w:r>
    <w:r>
      <w:pict w14:anchorId="6E82B98B">
        <v:shape id="_x0000_s2051" type="#_x0000_t202" style="position:absolute;margin-left:478.75pt;margin-top:732.6pt;width:43.85pt;height:11pt;z-index:-251656704;mso-position-horizontal-relative:page;mso-position-vertical-relative:page" filled="f" stroked="f">
          <v:textbox inset="0,0,0,0">
            <w:txbxContent>
              <w:p w14:paraId="2169CB7D" w14:textId="77777777" w:rsidR="003526F3" w:rsidRDefault="00E73B0A">
                <w:pPr>
                  <w:spacing w:line="200" w:lineRule="exact"/>
                  <w:ind w:left="20" w:right="-27"/>
                  <w:rPr>
                    <w:rFonts w:ascii="Cambria" w:eastAsia="Cambria" w:hAnsi="Cambria" w:cs="Cambria"/>
                    <w:sz w:val="18"/>
                    <w:szCs w:val="18"/>
                  </w:rPr>
                </w:pP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P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ge</w:t>
                </w:r>
                <w:r>
                  <w:rPr>
                    <w:rFonts w:ascii="Cambria" w:eastAsia="Cambria" w:hAnsi="Cambria" w:cs="Cambria"/>
                    <w:color w:val="7E7E7E"/>
                    <w:spacing w:val="3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  <w:r>
                  <w:rPr>
                    <w:rFonts w:ascii="Cambria" w:eastAsia="Cambria" w:hAnsi="Cambria" w:cs="Cambria"/>
                    <w:color w:val="7E7E7E"/>
                    <w:spacing w:val="-3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of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2DD1B" w14:textId="77777777" w:rsidR="003526F3" w:rsidRDefault="00E73B0A">
    <w:pPr>
      <w:spacing w:line="200" w:lineRule="exact"/>
    </w:pPr>
    <w:r>
      <w:pict w14:anchorId="2815034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9pt;margin-top:732.6pt;width:207.3pt;height:11pt;z-index:-251655680;mso-position-horizontal-relative:page;mso-position-vertical-relative:page" filled="f" stroked="f">
          <v:textbox inset="0,0,0,0">
            <w:txbxContent>
              <w:p w14:paraId="6FC2A242" w14:textId="77777777" w:rsidR="003526F3" w:rsidRDefault="00E73B0A">
                <w:pPr>
                  <w:spacing w:line="200" w:lineRule="exact"/>
                  <w:ind w:left="20" w:right="-27"/>
                  <w:rPr>
                    <w:rFonts w:ascii="Cambria" w:eastAsia="Cambria" w:hAnsi="Cambria" w:cs="Cambria"/>
                    <w:sz w:val="18"/>
                    <w:szCs w:val="18"/>
                  </w:rPr>
                </w:pP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T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H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>E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R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NE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V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SON |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U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R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RI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ULU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M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V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T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E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|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2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0</w:t>
                </w:r>
                <w:r>
                  <w:rPr>
                    <w:rFonts w:ascii="Cambria" w:eastAsia="Cambria" w:hAnsi="Cambria" w:cs="Cambria"/>
                    <w:color w:val="7E7E7E"/>
                    <w:spacing w:val="3"/>
                    <w:sz w:val="18"/>
                    <w:szCs w:val="18"/>
                  </w:rPr>
                  <w:t>1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3</w:t>
                </w:r>
              </w:p>
            </w:txbxContent>
          </v:textbox>
          <w10:wrap anchorx="page" anchory="page"/>
        </v:shape>
      </w:pict>
    </w:r>
    <w:r>
      <w:pict w14:anchorId="492AB4E5">
        <v:shape id="_x0000_s2049" type="#_x0000_t202" style="position:absolute;margin-left:478.75pt;margin-top:732.6pt;width:43.85pt;height:11pt;z-index:-251654656;mso-position-horizontal-relative:page;mso-position-vertical-relative:page" filled="f" stroked="f">
          <v:textbox inset="0,0,0,0">
            <w:txbxContent>
              <w:p w14:paraId="26040F57" w14:textId="77777777" w:rsidR="003526F3" w:rsidRDefault="00E73B0A">
                <w:pPr>
                  <w:spacing w:line="200" w:lineRule="exact"/>
                  <w:ind w:left="20" w:right="-27"/>
                  <w:rPr>
                    <w:rFonts w:ascii="Cambria" w:eastAsia="Cambria" w:hAnsi="Cambria" w:cs="Cambria"/>
                    <w:sz w:val="18"/>
                    <w:szCs w:val="18"/>
                  </w:rPr>
                </w:pP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P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ge</w:t>
                </w:r>
                <w:r>
                  <w:rPr>
                    <w:rFonts w:ascii="Cambria" w:eastAsia="Cambria" w:hAnsi="Cambria" w:cs="Cambria"/>
                    <w:color w:val="7E7E7E"/>
                    <w:spacing w:val="3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9</w:t>
                </w:r>
                <w:r>
                  <w:fldChar w:fldCharType="end"/>
                </w:r>
                <w:r>
                  <w:rPr>
                    <w:rFonts w:ascii="Cambria" w:eastAsia="Cambria" w:hAnsi="Cambria" w:cs="Cambria"/>
                    <w:color w:val="7E7E7E"/>
                    <w:spacing w:val="-3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of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4815E" w14:textId="77777777" w:rsidR="00E73B0A" w:rsidRDefault="00E73B0A">
      <w:r>
        <w:separator/>
      </w:r>
    </w:p>
  </w:footnote>
  <w:footnote w:type="continuationSeparator" w:id="0">
    <w:p w14:paraId="3955C6F9" w14:textId="77777777" w:rsidR="00E73B0A" w:rsidRDefault="00E73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38041" w14:textId="77777777" w:rsidR="003526F3" w:rsidRDefault="00E73B0A">
    <w:pPr>
      <w:spacing w:line="200" w:lineRule="exact"/>
    </w:pPr>
    <w:r>
      <w:pict w14:anchorId="1D8AB3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90pt;margin-top:80.75pt;width:6in;height:1.55pt;z-index:-251660800;mso-position-horizontal-relative:page;mso-position-vertical-relative:page">
          <v:imagedata r:id="rId1" o:title="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6AAD" w14:textId="77777777" w:rsidR="003526F3" w:rsidRDefault="003526F3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8E091" w14:textId="77777777" w:rsidR="003526F3" w:rsidRDefault="003526F3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3333A" w14:textId="77777777" w:rsidR="003526F3" w:rsidRDefault="003526F3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64C5E"/>
    <w:multiLevelType w:val="multilevel"/>
    <w:tmpl w:val="EE9096C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6F3"/>
    <w:rsid w:val="003526F3"/>
    <w:rsid w:val="0055477A"/>
    <w:rsid w:val="00E7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7A537C9E"/>
  <w15:docId w15:val="{416CC5A7-5CF8-4097-97FE-AF677683F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5477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7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rl.org/resources/pubs/rli/archive/rli271.shtml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%20lorena@gmail.com" TargetMode="External"/><Relationship Id="rId12" Type="http://schemas.openxmlformats.org/officeDocument/2006/relationships/hyperlink" Target="http://www.emeraldinsight.com/journals.htm?issn=0143-5124&amp;volume=33&amp;issue=6/7&amp;articleid=17047780&amp;show=html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meraldinsight.com/journals.htm?issn=0143-5124&amp;volume=33&amp;issue=6/7&amp;articleid=17047780&amp;show=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://www.youtube.com/watch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2406</Words>
  <Characters>13720</Characters>
  <Application>Microsoft Office Word</Application>
  <DocSecurity>0</DocSecurity>
  <Lines>114</Lines>
  <Paragraphs>32</Paragraphs>
  <ScaleCrop>false</ScaleCrop>
  <Company/>
  <LinksUpToDate>false</LinksUpToDate>
  <CharactersWithSpaces>16094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2021-06-28T08:05:00Z</dcterms:created>
  <dcterms:modified xsi:type="dcterms:W3CDTF">2021-06-28T08:06:00Z</dcterms:modified>
</cp:coreProperties>
</file>